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B51B7" w14:textId="77777777" w:rsidR="003B087C" w:rsidRPr="003B087C" w:rsidRDefault="003B087C">
      <w:pPr>
        <w:spacing w:line="260" w:lineRule="exact"/>
        <w:ind w:left="171"/>
        <w:rPr>
          <w:rFonts w:asciiTheme="minorHAns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sz w:val="22"/>
          <w:szCs w:val="22"/>
        </w:rPr>
        <w:t>Bradleigh Haynes</w:t>
      </w:r>
    </w:p>
    <w:p w14:paraId="595143AC" w14:textId="04EF25D7" w:rsidR="008F3D54" w:rsidRPr="003B087C" w:rsidRDefault="003B087C">
      <w:pPr>
        <w:spacing w:line="260" w:lineRule="exact"/>
        <w:ind w:left="17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Senior</w:t>
      </w:r>
      <w:r w:rsidRPr="003B087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8"/>
          <w:w w:val="152"/>
          <w:sz w:val="22"/>
          <w:szCs w:val="22"/>
        </w:rPr>
        <w:t>Y</w:t>
      </w:r>
      <w:r w:rsidRPr="003B087C">
        <w:rPr>
          <w:rFonts w:asciiTheme="minorHAnsi" w:eastAsia="Calibri" w:hAnsiTheme="minorHAnsi" w:cstheme="minorHAnsi"/>
          <w:sz w:val="22"/>
          <w:szCs w:val="22"/>
        </w:rPr>
        <w:t>ear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B.</w:t>
      </w:r>
      <w:r w:rsidRPr="003B087C">
        <w:rPr>
          <w:rFonts w:asciiTheme="minorHAnsi" w:eastAsia="Calibri" w:hAnsiTheme="minorHAnsi" w:cstheme="minorHAnsi"/>
          <w:spacing w:val="-20"/>
          <w:w w:val="114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-7"/>
          <w:w w:val="114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h</w:t>
      </w:r>
      <w:r w:rsidRPr="003B087C">
        <w:rPr>
          <w:rFonts w:asciiTheme="minorHAnsi" w:eastAsia="Calibri" w:hAnsiTheme="minorHAnsi" w:cstheme="minorHAnsi"/>
          <w:spacing w:val="21"/>
          <w:w w:val="1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Stude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+91 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9911592327</w:t>
      </w:r>
    </w:p>
    <w:p w14:paraId="1D9DF767" w14:textId="4BE3499E" w:rsidR="008F3D54" w:rsidRPr="003B087C" w:rsidRDefault="003B087C">
      <w:pPr>
        <w:spacing w:before="2"/>
        <w:ind w:left="171"/>
        <w:rPr>
          <w:rFonts w:asciiTheme="minorHAnsi" w:eastAsia="Courier New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Science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 xml:space="preserve">Engineering                                                                   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ab/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ab/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ab/>
      </w:r>
      <w:r w:rsidRPr="003B087C">
        <w:rPr>
          <w:rFonts w:asciiTheme="minorHAnsi" w:eastAsia="Calibri" w:hAnsiTheme="minorHAnsi" w:cstheme="minorHAnsi"/>
          <w:spacing w:val="9"/>
          <w:w w:val="107"/>
          <w:sz w:val="22"/>
          <w:szCs w:val="22"/>
        </w:rPr>
        <w:t xml:space="preserve"> </w:t>
      </w:r>
      <w:r w:rsidRPr="003B087C">
        <w:rPr>
          <w:rFonts w:asciiTheme="minorHAnsi" w:hAnsiTheme="minorHAnsi" w:cstheme="minorHAnsi"/>
          <w:sz w:val="22"/>
          <w:szCs w:val="22"/>
        </w:rPr>
        <w:t>haynes@gmail.com</w:t>
      </w:r>
    </w:p>
    <w:p w14:paraId="5028DCB2" w14:textId="2CCAC48E" w:rsidR="008F3D54" w:rsidRPr="003B087C" w:rsidRDefault="003B087C">
      <w:pPr>
        <w:spacing w:line="280" w:lineRule="exact"/>
        <w:ind w:left="171"/>
        <w:rPr>
          <w:rFonts w:asciiTheme="minorHAnsi" w:eastAsia="Courier New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position w:val="3"/>
          <w:sz w:val="22"/>
          <w:szCs w:val="22"/>
        </w:rPr>
        <w:t xml:space="preserve">Indian </w:t>
      </w:r>
      <w:r w:rsidRPr="003B087C">
        <w:rPr>
          <w:rFonts w:asciiTheme="minorHAnsi" w:eastAsia="Calibri" w:hAnsiTheme="minorHAnsi" w:cstheme="minorHAnsi"/>
          <w:spacing w:val="23"/>
          <w:position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position w:val="3"/>
          <w:sz w:val="22"/>
          <w:szCs w:val="22"/>
        </w:rPr>
        <w:t>Institute</w:t>
      </w:r>
      <w:r w:rsidRPr="003B087C">
        <w:rPr>
          <w:rFonts w:asciiTheme="minorHAnsi" w:eastAsia="Calibri" w:hAnsiTheme="minorHAnsi" w:cstheme="minorHAnsi"/>
          <w:spacing w:val="19"/>
          <w:w w:val="108"/>
          <w:position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3"/>
          <w:sz w:val="22"/>
          <w:szCs w:val="22"/>
        </w:rPr>
        <w:t>of</w:t>
      </w:r>
      <w:r w:rsidRPr="003B087C">
        <w:rPr>
          <w:rFonts w:asciiTheme="minorHAnsi" w:eastAsia="Calibri" w:hAnsiTheme="minorHAnsi" w:cstheme="minorHAnsi"/>
          <w:spacing w:val="16"/>
          <w:position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8"/>
          <w:w w:val="147"/>
          <w:position w:val="3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w w:val="95"/>
          <w:position w:val="3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-6"/>
          <w:w w:val="95"/>
          <w:position w:val="3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w w:val="104"/>
          <w:position w:val="3"/>
          <w:sz w:val="22"/>
          <w:szCs w:val="22"/>
        </w:rPr>
        <w:t>hnology</w:t>
      </w:r>
      <w:r w:rsidRPr="003B087C">
        <w:rPr>
          <w:rFonts w:asciiTheme="minorHAnsi" w:eastAsia="Calibri" w:hAnsiTheme="minorHAnsi" w:cstheme="minorHAnsi"/>
          <w:spacing w:val="23"/>
          <w:position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3"/>
          <w:sz w:val="22"/>
          <w:szCs w:val="22"/>
        </w:rPr>
        <w:t xml:space="preserve">Delhi                                           </w:t>
      </w:r>
      <w:r w:rsidRPr="003B087C">
        <w:rPr>
          <w:rFonts w:asciiTheme="minorHAnsi" w:eastAsia="Calibri" w:hAnsiTheme="minorHAnsi" w:cstheme="minorHAnsi"/>
          <w:spacing w:val="32"/>
          <w:position w:val="3"/>
          <w:sz w:val="22"/>
          <w:szCs w:val="22"/>
        </w:rPr>
        <w:t xml:space="preserve"> </w:t>
      </w:r>
    </w:p>
    <w:p w14:paraId="4AA76DEF" w14:textId="77777777" w:rsidR="008F3D54" w:rsidRPr="003B087C" w:rsidRDefault="008F3D5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431386D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E75D4" w14:textId="77777777" w:rsidR="008F3D54" w:rsidRPr="003B087C" w:rsidRDefault="003B087C">
      <w:pPr>
        <w:spacing w:before="17"/>
        <w:ind w:left="251"/>
        <w:rPr>
          <w:rFonts w:asciiTheme="minorHAns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sz w:val="22"/>
          <w:szCs w:val="22"/>
        </w:rPr>
        <w:pict w14:anchorId="655BCC8A">
          <v:group id="_x0000_s1027" style="position:absolute;left:0;text-align:left;margin-left:41.55pt;margin-top:-1.1pt;width:512.15pt;height:18.25pt;z-index:-251659264;mso-position-horizontal-relative:page" coordorigin="831,-22" coordsize="10243,365">
            <v:shape id="_x0000_s1028" style="position:absolute;left:831;top:-22;width:10243;height:365" coordorigin="831,-22" coordsize="10243,365" path="m831,343r10243,l11074,-22,831,-22r,365xe" fillcolor="#d8d8d8" stroked="f">
              <v:path arrowok="t"/>
            </v:shape>
            <w10:wrap anchorx="page"/>
          </v:group>
        </w:pict>
      </w:r>
      <w:r w:rsidRPr="003B087C">
        <w:rPr>
          <w:rFonts w:asciiTheme="minorHAnsi" w:hAnsiTheme="minorHAnsi" w:cstheme="minorHAnsi"/>
          <w:w w:val="111"/>
          <w:sz w:val="22"/>
          <w:szCs w:val="22"/>
        </w:rPr>
        <w:t>Academic</w:t>
      </w:r>
      <w:r w:rsidRPr="003B087C">
        <w:rPr>
          <w:rFonts w:asciiTheme="minorHAnsi" w:hAnsiTheme="minorHAnsi" w:cstheme="minorHAnsi"/>
          <w:spacing w:val="2"/>
          <w:w w:val="111"/>
          <w:sz w:val="22"/>
          <w:szCs w:val="22"/>
        </w:rPr>
        <w:t xml:space="preserve"> </w:t>
      </w:r>
      <w:r w:rsidRPr="003B087C">
        <w:rPr>
          <w:rFonts w:asciiTheme="minorHAnsi" w:hAnsiTheme="minorHAnsi" w:cstheme="minorHAnsi"/>
          <w:w w:val="111"/>
          <w:sz w:val="22"/>
          <w:szCs w:val="22"/>
        </w:rPr>
        <w:t>Details</w:t>
      </w:r>
    </w:p>
    <w:p w14:paraId="400B23C0" w14:textId="77777777" w:rsidR="008F3D54" w:rsidRPr="003B087C" w:rsidRDefault="008F3D5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6675F82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3"/>
        <w:gridCol w:w="2812"/>
        <w:gridCol w:w="3058"/>
        <w:gridCol w:w="2609"/>
      </w:tblGrid>
      <w:tr w:rsidR="008F3D54" w:rsidRPr="003B087C" w14:paraId="07CBFC8A" w14:textId="77777777">
        <w:trPr>
          <w:trHeight w:hRule="exact" w:val="279"/>
        </w:trPr>
        <w:tc>
          <w:tcPr>
            <w:tcW w:w="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C7C123" w14:textId="77777777" w:rsidR="008F3D54" w:rsidRPr="003B087C" w:rsidRDefault="003B087C">
            <w:pPr>
              <w:spacing w:line="24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pacing w:val="-21"/>
                <w:w w:val="176"/>
                <w:position w:val="1"/>
                <w:sz w:val="22"/>
                <w:szCs w:val="22"/>
              </w:rPr>
              <w:t>Y</w:t>
            </w:r>
            <w:r w:rsidRPr="003B087C">
              <w:rPr>
                <w:rFonts w:asciiTheme="minorHAnsi" w:eastAsia="Calibri" w:hAnsiTheme="minorHAnsi" w:cstheme="minorHAnsi"/>
                <w:w w:val="116"/>
                <w:position w:val="1"/>
                <w:sz w:val="22"/>
                <w:szCs w:val="22"/>
              </w:rPr>
              <w:t>ear</w:t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493D6B" w14:textId="77777777" w:rsidR="008F3D54" w:rsidRPr="003B087C" w:rsidRDefault="003B087C">
            <w:pPr>
              <w:spacing w:line="240" w:lineRule="exact"/>
              <w:ind w:left="982" w:right="98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19"/>
                <w:position w:val="1"/>
                <w:sz w:val="22"/>
                <w:szCs w:val="22"/>
              </w:rPr>
              <w:t>Degree</w:t>
            </w:r>
          </w:p>
        </w:tc>
        <w:tc>
          <w:tcPr>
            <w:tcW w:w="3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C62CAE" w14:textId="77777777" w:rsidR="008F3D54" w:rsidRPr="003B087C" w:rsidRDefault="003B087C">
            <w:pPr>
              <w:spacing w:line="240" w:lineRule="exact"/>
              <w:ind w:left="1013" w:right="1013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6"/>
                <w:position w:val="1"/>
                <w:sz w:val="22"/>
                <w:szCs w:val="22"/>
              </w:rPr>
              <w:t>Institute</w:t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ACDDF6" w14:textId="77777777" w:rsidR="008F3D54" w:rsidRPr="003B087C" w:rsidRDefault="003B087C">
            <w:pPr>
              <w:spacing w:line="240" w:lineRule="exact"/>
              <w:ind w:left="27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pacing w:val="-7"/>
                <w:w w:val="151"/>
                <w:position w:val="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16"/>
                <w:position w:val="1"/>
                <w:sz w:val="22"/>
                <w:szCs w:val="22"/>
              </w:rPr>
              <w:t>erce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16"/>
                <w:position w:val="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31"/>
                <w:position w:val="1"/>
                <w:sz w:val="22"/>
                <w:szCs w:val="22"/>
              </w:rPr>
              <w:t>tage/CG</w:t>
            </w:r>
            <w:r w:rsidRPr="003B087C">
              <w:rPr>
                <w:rFonts w:asciiTheme="minorHAnsi" w:eastAsia="Calibri" w:hAnsiTheme="minorHAnsi" w:cstheme="minorHAnsi"/>
                <w:spacing w:val="-21"/>
                <w:w w:val="151"/>
                <w:position w:val="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49"/>
                <w:position w:val="1"/>
                <w:sz w:val="22"/>
                <w:szCs w:val="22"/>
              </w:rPr>
              <w:t>A</w:t>
            </w:r>
          </w:p>
        </w:tc>
      </w:tr>
      <w:tr w:rsidR="008F3D54" w:rsidRPr="003B087C" w14:paraId="2B3C7386" w14:textId="77777777">
        <w:trPr>
          <w:trHeight w:hRule="exact" w:val="261"/>
        </w:trPr>
        <w:tc>
          <w:tcPr>
            <w:tcW w:w="873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7A3E943" w14:textId="77777777" w:rsidR="008F3D54" w:rsidRPr="003B087C" w:rsidRDefault="003B087C">
            <w:pPr>
              <w:spacing w:line="24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2007-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63892D9" w14:textId="77777777" w:rsidR="008F3D54" w:rsidRPr="003B087C" w:rsidRDefault="003B087C">
            <w:pPr>
              <w:spacing w:line="240" w:lineRule="exact"/>
              <w:ind w:left="39" w:right="39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37"/>
                <w:position w:val="1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37"/>
                <w:position w:val="1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95"/>
                <w:position w:val="1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95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105"/>
                <w:position w:val="1"/>
                <w:sz w:val="22"/>
                <w:szCs w:val="22"/>
              </w:rPr>
              <w:t>h</w:t>
            </w:r>
            <w:r w:rsidRPr="003B087C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Computer </w:t>
            </w:r>
            <w:r w:rsidRPr="003B087C">
              <w:rPr>
                <w:rFonts w:asciiTheme="minorHAnsi" w:eastAsia="Calibri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2"/>
                <w:position w:val="1"/>
                <w:sz w:val="22"/>
                <w:szCs w:val="22"/>
              </w:rPr>
              <w:t>Science</w:t>
            </w:r>
          </w:p>
          <w:p w14:paraId="63664AB3" w14:textId="77777777" w:rsidR="008F3D54" w:rsidRPr="003B087C" w:rsidRDefault="003B087C">
            <w:pPr>
              <w:spacing w:before="2"/>
              <w:ind w:left="588" w:right="588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Engineering</w:t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64C93E2" w14:textId="77777777" w:rsidR="008F3D54" w:rsidRPr="003B087C" w:rsidRDefault="003B087C">
            <w:pPr>
              <w:spacing w:line="240" w:lineRule="exact"/>
              <w:ind w:left="39" w:right="39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Indian </w:t>
            </w:r>
            <w:r w:rsidRPr="003B087C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8"/>
                <w:position w:val="1"/>
                <w:sz w:val="22"/>
                <w:szCs w:val="22"/>
              </w:rPr>
              <w:t>Institute</w:t>
            </w:r>
            <w:r w:rsidRPr="003B087C">
              <w:rPr>
                <w:rFonts w:asciiTheme="minorHAnsi" w:eastAsia="Calibri" w:hAnsiTheme="minorHAnsi" w:cstheme="minorHAnsi"/>
                <w:spacing w:val="19"/>
                <w:w w:val="10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47"/>
                <w:position w:val="1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95"/>
                <w:position w:val="1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95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104"/>
                <w:position w:val="1"/>
                <w:sz w:val="22"/>
                <w:szCs w:val="22"/>
              </w:rPr>
              <w:t>hnology</w:t>
            </w:r>
          </w:p>
          <w:p w14:paraId="22D243A8" w14:textId="77777777" w:rsidR="008F3D54" w:rsidRPr="003B087C" w:rsidRDefault="003B087C">
            <w:pPr>
              <w:spacing w:before="2"/>
              <w:ind w:left="1235" w:right="1235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Delhi</w:t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7A55DA" w14:textId="77777777" w:rsidR="008F3D54" w:rsidRPr="003B087C" w:rsidRDefault="003B087C">
            <w:pPr>
              <w:spacing w:line="240" w:lineRule="exact"/>
              <w:ind w:left="4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38"/>
                <w:position w:val="1"/>
                <w:sz w:val="22"/>
                <w:szCs w:val="22"/>
              </w:rPr>
              <w:t>CG</w:t>
            </w:r>
            <w:r w:rsidRPr="003B087C">
              <w:rPr>
                <w:rFonts w:asciiTheme="minorHAnsi" w:eastAsia="Calibri" w:hAnsiTheme="minorHAnsi" w:cstheme="minorHAnsi"/>
                <w:spacing w:val="-25"/>
                <w:w w:val="138"/>
                <w:position w:val="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38"/>
                <w:position w:val="1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-35"/>
                <w:w w:val="13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8"/>
                <w:position w:val="1"/>
                <w:sz w:val="22"/>
                <w:szCs w:val="22"/>
              </w:rPr>
              <w:t>=</w:t>
            </w:r>
            <w:r w:rsidRPr="003B087C">
              <w:rPr>
                <w:rFonts w:asciiTheme="minorHAnsi" w:eastAsia="Calibri" w:hAnsiTheme="minorHAnsi" w:cstheme="minorHAnsi"/>
                <w:spacing w:val="22"/>
                <w:w w:val="13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1"/>
                <w:position w:val="1"/>
                <w:sz w:val="22"/>
                <w:szCs w:val="22"/>
              </w:rPr>
              <w:t>9.938/10</w:t>
            </w:r>
          </w:p>
        </w:tc>
      </w:tr>
      <w:tr w:rsidR="008F3D54" w:rsidRPr="003B087C" w14:paraId="50DAE9DD" w14:textId="77777777">
        <w:trPr>
          <w:trHeight w:hRule="exact" w:val="289"/>
        </w:trPr>
        <w:tc>
          <w:tcPr>
            <w:tcW w:w="87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28A1BD" w14:textId="77777777" w:rsidR="008F3D54" w:rsidRPr="003B087C" w:rsidRDefault="003B087C">
            <w:pPr>
              <w:spacing w:line="240" w:lineRule="exact"/>
              <w:ind w:left="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04"/>
                <w:sz w:val="22"/>
                <w:szCs w:val="22"/>
              </w:rPr>
              <w:t>Prese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4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15"/>
                <w:sz w:val="22"/>
                <w:szCs w:val="22"/>
              </w:rPr>
              <w:t>t</w:t>
            </w:r>
          </w:p>
        </w:tc>
        <w:tc>
          <w:tcPr>
            <w:tcW w:w="281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D1A322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6C102B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B4F9AC" w14:textId="77777777" w:rsidR="008F3D54" w:rsidRPr="003B087C" w:rsidRDefault="003B087C">
            <w:pPr>
              <w:spacing w:line="240" w:lineRule="exact"/>
              <w:ind w:left="3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3"/>
                <w:sz w:val="22"/>
                <w:szCs w:val="22"/>
              </w:rPr>
              <w:t>Institute</w:t>
            </w:r>
            <w:r w:rsidRPr="003B087C">
              <w:rPr>
                <w:rFonts w:asciiTheme="minorHAnsi" w:eastAsia="Calibri" w:hAnsiTheme="minorHAnsi" w:cstheme="minorHAnsi"/>
                <w:spacing w:val="45"/>
                <w:w w:val="1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3"/>
                <w:sz w:val="22"/>
                <w:szCs w:val="22"/>
              </w:rPr>
              <w:t xml:space="preserve">Rank </w:t>
            </w:r>
            <w:r w:rsidRPr="003B087C">
              <w:rPr>
                <w:rFonts w:asciiTheme="minorHAnsi" w:eastAsia="Calibri" w:hAnsiTheme="minorHAnsi" w:cstheme="minorHAnsi"/>
                <w:spacing w:val="1"/>
                <w:w w:val="1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3"/>
                <w:sz w:val="22"/>
                <w:szCs w:val="22"/>
              </w:rPr>
              <w:t>1</w:t>
            </w:r>
          </w:p>
        </w:tc>
      </w:tr>
      <w:tr w:rsidR="008F3D54" w:rsidRPr="003B087C" w14:paraId="031A9A30" w14:textId="77777777">
        <w:trPr>
          <w:trHeight w:hRule="exact" w:val="261"/>
        </w:trPr>
        <w:tc>
          <w:tcPr>
            <w:tcW w:w="8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94AADD4" w14:textId="77777777" w:rsidR="008F3D54" w:rsidRPr="003B087C" w:rsidRDefault="008F3D5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BA975" w14:textId="77777777" w:rsidR="008F3D54" w:rsidRPr="003B087C" w:rsidRDefault="003B087C">
            <w:pPr>
              <w:ind w:left="2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2007</w:t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1A0C8B2" w14:textId="77777777" w:rsidR="008F3D54" w:rsidRPr="003B087C" w:rsidRDefault="003B087C">
            <w:pPr>
              <w:spacing w:line="240" w:lineRule="exact"/>
              <w:ind w:left="916" w:right="91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Class </w:t>
            </w:r>
            <w:r w:rsidRPr="003B087C">
              <w:rPr>
                <w:rFonts w:asciiTheme="minorHAnsi" w:eastAsia="Calibri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43"/>
                <w:position w:val="1"/>
                <w:sz w:val="22"/>
                <w:szCs w:val="22"/>
              </w:rPr>
              <w:t>X</w:t>
            </w:r>
            <w:r w:rsidRPr="003B087C">
              <w:rPr>
                <w:rFonts w:asciiTheme="minorHAnsi" w:eastAsia="Calibri" w:hAnsiTheme="minorHAnsi" w:cstheme="minorHAnsi"/>
                <w:spacing w:val="6"/>
                <w:w w:val="143"/>
                <w:position w:val="1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w w:val="142"/>
                <w:position w:val="1"/>
                <w:sz w:val="22"/>
                <w:szCs w:val="22"/>
              </w:rPr>
              <w:t>I</w:t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0400A50" w14:textId="77777777" w:rsidR="008F3D54" w:rsidRPr="003B087C" w:rsidRDefault="003B087C">
            <w:pPr>
              <w:spacing w:line="240" w:lineRule="exact"/>
              <w:ind w:left="241" w:right="241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Bal </w:t>
            </w:r>
            <w:r w:rsidRPr="003B087C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Bharati</w:t>
            </w:r>
            <w:r w:rsidRPr="003B087C">
              <w:rPr>
                <w:rFonts w:asciiTheme="minorHAnsi" w:eastAsia="Calibri" w:hAnsiTheme="minorHAnsi" w:cstheme="minorHAnsi"/>
                <w:spacing w:val="17"/>
                <w:w w:val="11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Pub</w:t>
            </w:r>
            <w:r w:rsidRPr="003B087C">
              <w:rPr>
                <w:rFonts w:asciiTheme="minorHAnsi" w:eastAsia="Calibri" w:hAnsiTheme="minorHAnsi" w:cstheme="minorHAnsi"/>
                <w:spacing w:val="-1"/>
                <w:w w:val="112"/>
                <w:position w:val="1"/>
                <w:sz w:val="22"/>
                <w:szCs w:val="22"/>
              </w:rPr>
              <w:t>l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ic</w:t>
            </w:r>
            <w:r w:rsidRPr="003B087C">
              <w:rPr>
                <w:rFonts w:asciiTheme="minorHAnsi" w:eastAsia="Calibri" w:hAnsiTheme="minorHAnsi" w:cstheme="minorHAnsi"/>
                <w:spacing w:val="21"/>
                <w:w w:val="11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S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12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h</w:t>
            </w:r>
            <w:r w:rsidRPr="003B087C">
              <w:rPr>
                <w:rFonts w:asciiTheme="minorHAnsi" w:eastAsia="Calibri" w:hAnsiTheme="minorHAnsi" w:cstheme="minorHAnsi"/>
                <w:spacing w:val="6"/>
                <w:w w:val="99"/>
                <w:position w:val="1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w w:val="102"/>
                <w:position w:val="1"/>
                <w:sz w:val="22"/>
                <w:szCs w:val="22"/>
              </w:rPr>
              <w:t>ol</w:t>
            </w:r>
          </w:p>
          <w:p w14:paraId="13D87B01" w14:textId="77777777" w:rsidR="008F3D54" w:rsidRPr="003B087C" w:rsidRDefault="003B087C">
            <w:pPr>
              <w:spacing w:before="2"/>
              <w:ind w:left="852" w:right="8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Rohini,</w:t>
            </w:r>
            <w:r w:rsidRPr="003B087C">
              <w:rPr>
                <w:rFonts w:asciiTheme="minorHAnsi" w:eastAsia="Calibri" w:hAnsiTheme="minorHAnsi" w:cstheme="minorHAnsi"/>
                <w:spacing w:val="31"/>
                <w:w w:val="10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Delhi</w:t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2F383F7" w14:textId="77777777" w:rsidR="008F3D54" w:rsidRPr="003B087C" w:rsidRDefault="003B087C">
            <w:pPr>
              <w:spacing w:line="240" w:lineRule="exact"/>
              <w:ind w:left="926" w:right="92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19"/>
                <w:position w:val="1"/>
                <w:sz w:val="22"/>
                <w:szCs w:val="22"/>
              </w:rPr>
              <w:t>90.2%</w:t>
            </w:r>
          </w:p>
        </w:tc>
      </w:tr>
      <w:tr w:rsidR="008F3D54" w:rsidRPr="003B087C" w14:paraId="354A1F01" w14:textId="77777777">
        <w:trPr>
          <w:trHeight w:hRule="exact" w:val="289"/>
        </w:trPr>
        <w:tc>
          <w:tcPr>
            <w:tcW w:w="8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99D5DE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AE627E" w14:textId="77777777" w:rsidR="008F3D54" w:rsidRPr="003B087C" w:rsidRDefault="003B087C">
            <w:pPr>
              <w:spacing w:line="240" w:lineRule="exact"/>
              <w:ind w:left="67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8"/>
                <w:sz w:val="22"/>
                <w:szCs w:val="22"/>
              </w:rPr>
              <w:t>CBSE-AISSCE</w:t>
            </w:r>
          </w:p>
        </w:tc>
        <w:tc>
          <w:tcPr>
            <w:tcW w:w="305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055922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3953A1" w14:textId="77777777" w:rsidR="008F3D54" w:rsidRPr="003B087C" w:rsidRDefault="003B087C">
            <w:pPr>
              <w:spacing w:line="240" w:lineRule="exact"/>
              <w:ind w:left="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99%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Computer 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2"/>
                <w:sz w:val="22"/>
                <w:szCs w:val="22"/>
              </w:rPr>
              <w:t>Science</w:t>
            </w:r>
          </w:p>
        </w:tc>
      </w:tr>
      <w:tr w:rsidR="008F3D54" w:rsidRPr="003B087C" w14:paraId="2DA9936B" w14:textId="77777777">
        <w:trPr>
          <w:trHeight w:hRule="exact" w:val="261"/>
        </w:trPr>
        <w:tc>
          <w:tcPr>
            <w:tcW w:w="8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7944932" w14:textId="77777777" w:rsidR="008F3D54" w:rsidRPr="003B087C" w:rsidRDefault="008F3D5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8E938" w14:textId="77777777" w:rsidR="008F3D54" w:rsidRPr="003B087C" w:rsidRDefault="003B087C">
            <w:pPr>
              <w:ind w:left="2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2005</w:t>
            </w:r>
          </w:p>
        </w:tc>
        <w:tc>
          <w:tcPr>
            <w:tcW w:w="281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CA7CC1B" w14:textId="77777777" w:rsidR="008F3D54" w:rsidRPr="003B087C" w:rsidRDefault="003B087C">
            <w:pPr>
              <w:spacing w:line="240" w:lineRule="exact"/>
              <w:ind w:left="998" w:right="998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Class </w:t>
            </w:r>
            <w:r w:rsidRPr="003B087C">
              <w:rPr>
                <w:rFonts w:asciiTheme="minorHAnsi" w:eastAsia="Calibri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43"/>
                <w:position w:val="1"/>
                <w:sz w:val="22"/>
                <w:szCs w:val="22"/>
              </w:rPr>
              <w:t>X</w:t>
            </w:r>
          </w:p>
        </w:tc>
        <w:tc>
          <w:tcPr>
            <w:tcW w:w="30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C4DFB94" w14:textId="77777777" w:rsidR="008F3D54" w:rsidRPr="003B087C" w:rsidRDefault="003B087C">
            <w:pPr>
              <w:spacing w:line="240" w:lineRule="exact"/>
              <w:ind w:left="241" w:right="241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Bal </w:t>
            </w:r>
            <w:r w:rsidRPr="003B087C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Bharati</w:t>
            </w:r>
            <w:r w:rsidRPr="003B087C">
              <w:rPr>
                <w:rFonts w:asciiTheme="minorHAnsi" w:eastAsia="Calibri" w:hAnsiTheme="minorHAnsi" w:cstheme="minorHAnsi"/>
                <w:spacing w:val="17"/>
                <w:w w:val="11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Pub</w:t>
            </w:r>
            <w:r w:rsidRPr="003B087C">
              <w:rPr>
                <w:rFonts w:asciiTheme="minorHAnsi" w:eastAsia="Calibri" w:hAnsiTheme="minorHAnsi" w:cstheme="minorHAnsi"/>
                <w:spacing w:val="-1"/>
                <w:w w:val="112"/>
                <w:position w:val="1"/>
                <w:sz w:val="22"/>
                <w:szCs w:val="22"/>
              </w:rPr>
              <w:t>l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ic</w:t>
            </w:r>
            <w:r w:rsidRPr="003B087C">
              <w:rPr>
                <w:rFonts w:asciiTheme="minorHAnsi" w:eastAsia="Calibri" w:hAnsiTheme="minorHAnsi" w:cstheme="minorHAnsi"/>
                <w:spacing w:val="21"/>
                <w:w w:val="11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position w:val="1"/>
                <w:sz w:val="22"/>
                <w:szCs w:val="22"/>
              </w:rPr>
              <w:t>S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12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h</w:t>
            </w:r>
            <w:r w:rsidRPr="003B087C">
              <w:rPr>
                <w:rFonts w:asciiTheme="minorHAnsi" w:eastAsia="Calibri" w:hAnsiTheme="minorHAnsi" w:cstheme="minorHAnsi"/>
                <w:spacing w:val="6"/>
                <w:w w:val="99"/>
                <w:position w:val="1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w w:val="102"/>
                <w:position w:val="1"/>
                <w:sz w:val="22"/>
                <w:szCs w:val="22"/>
              </w:rPr>
              <w:t>ol</w:t>
            </w:r>
          </w:p>
          <w:p w14:paraId="36B93974" w14:textId="77777777" w:rsidR="008F3D54" w:rsidRPr="003B087C" w:rsidRDefault="003B087C">
            <w:pPr>
              <w:spacing w:before="2"/>
              <w:ind w:left="852" w:right="85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Rohini,</w:t>
            </w:r>
            <w:r w:rsidRPr="003B087C">
              <w:rPr>
                <w:rFonts w:asciiTheme="minorHAnsi" w:eastAsia="Calibri" w:hAnsiTheme="minorHAnsi" w:cstheme="minorHAnsi"/>
                <w:spacing w:val="31"/>
                <w:w w:val="10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Delhi</w:t>
            </w:r>
          </w:p>
        </w:tc>
        <w:tc>
          <w:tcPr>
            <w:tcW w:w="260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ADDE510" w14:textId="77777777" w:rsidR="008F3D54" w:rsidRPr="003B087C" w:rsidRDefault="003B087C">
            <w:pPr>
              <w:spacing w:line="240" w:lineRule="exact"/>
              <w:ind w:left="926" w:right="92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19"/>
                <w:position w:val="1"/>
                <w:sz w:val="22"/>
                <w:szCs w:val="22"/>
              </w:rPr>
              <w:t>93.4%</w:t>
            </w:r>
          </w:p>
        </w:tc>
      </w:tr>
      <w:tr w:rsidR="008F3D54" w:rsidRPr="003B087C" w14:paraId="4A72DF70" w14:textId="77777777">
        <w:trPr>
          <w:trHeight w:hRule="exact" w:val="289"/>
        </w:trPr>
        <w:tc>
          <w:tcPr>
            <w:tcW w:w="8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894C68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451821" w14:textId="77777777" w:rsidR="008F3D54" w:rsidRPr="003B087C" w:rsidRDefault="003B087C">
            <w:pPr>
              <w:spacing w:line="240" w:lineRule="exact"/>
              <w:ind w:left="75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8"/>
                <w:sz w:val="22"/>
                <w:szCs w:val="22"/>
              </w:rPr>
              <w:t>CBSE-AISSE</w:t>
            </w:r>
          </w:p>
        </w:tc>
        <w:tc>
          <w:tcPr>
            <w:tcW w:w="305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BBAED6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2F2388" w14:textId="77777777" w:rsidR="008F3D54" w:rsidRPr="003B087C" w:rsidRDefault="003B087C">
            <w:pPr>
              <w:spacing w:line="240" w:lineRule="exact"/>
              <w:ind w:left="2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100%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4"/>
                <w:sz w:val="22"/>
                <w:szCs w:val="22"/>
              </w:rPr>
              <w:t>Mathematics</w:t>
            </w:r>
          </w:p>
        </w:tc>
      </w:tr>
    </w:tbl>
    <w:p w14:paraId="33F2AD05" w14:textId="77777777" w:rsidR="008F3D54" w:rsidRPr="003B087C" w:rsidRDefault="008F3D5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43"/>
      </w:tblGrid>
      <w:tr w:rsidR="008F3D54" w:rsidRPr="003B087C" w14:paraId="79C78BEF" w14:textId="77777777">
        <w:trPr>
          <w:trHeight w:hRule="exact" w:val="369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7FE470C7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10"/>
                <w:sz w:val="22"/>
                <w:szCs w:val="22"/>
              </w:rPr>
              <w:t>Objective</w:t>
            </w:r>
          </w:p>
        </w:tc>
      </w:tr>
      <w:tr w:rsidR="008F3D54" w:rsidRPr="003B087C" w14:paraId="258BC378" w14:textId="77777777">
        <w:trPr>
          <w:trHeight w:hRule="exact" w:val="483"/>
        </w:trPr>
        <w:tc>
          <w:tcPr>
            <w:tcW w:w="10243" w:type="dxa"/>
            <w:vMerge w:val="restart"/>
            <w:tcBorders>
              <w:top w:val="nil"/>
              <w:left w:val="nil"/>
              <w:right w:val="nil"/>
            </w:tcBorders>
          </w:tcPr>
          <w:p w14:paraId="77504396" w14:textId="77777777" w:rsidR="008F3D54" w:rsidRPr="003B087C" w:rsidRDefault="008F3D54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3DC3C2" w14:textId="77777777" w:rsidR="008F3D54" w:rsidRPr="003B087C" w:rsidRDefault="003B087C">
            <w:pPr>
              <w:ind w:left="60" w:right="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pacing w:val="-18"/>
                <w:w w:val="147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94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pursue </w:t>
            </w:r>
            <w:r w:rsidRPr="003B087C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graduate 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studies 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computer </w:t>
            </w:r>
            <w:r w:rsidRPr="003B087C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science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engineering, </w:t>
            </w:r>
            <w:r w:rsidRPr="003B087C">
              <w:rPr>
                <w:rFonts w:asciiTheme="minorHAnsi" w:eastAsia="Calibr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leading </w:t>
            </w:r>
            <w:r w:rsidRPr="003B087C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career</w:t>
            </w:r>
            <w:r w:rsidRPr="003B087C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resear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h.  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2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45"/>
                <w:w w:val="12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2"/>
                <w:sz w:val="22"/>
                <w:szCs w:val="22"/>
              </w:rPr>
              <w:t xml:space="preserve">am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terested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computer</w:t>
            </w:r>
            <w:r w:rsidRPr="003B087C">
              <w:rPr>
                <w:rFonts w:asciiTheme="minorHAnsi" w:eastAsia="Calibr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vision </w:t>
            </w:r>
            <w:r w:rsidRPr="003B087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hine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learning.</w:t>
            </w:r>
          </w:p>
        </w:tc>
      </w:tr>
      <w:tr w:rsidR="008F3D54" w:rsidRPr="003B087C" w14:paraId="2ABF8841" w14:textId="77777777">
        <w:trPr>
          <w:trHeight w:hRule="exact" w:val="398"/>
        </w:trPr>
        <w:tc>
          <w:tcPr>
            <w:tcW w:w="10243" w:type="dxa"/>
            <w:vMerge/>
            <w:tcBorders>
              <w:left w:val="nil"/>
              <w:bottom w:val="nil"/>
              <w:right w:val="nil"/>
            </w:tcBorders>
          </w:tcPr>
          <w:p w14:paraId="7DD68BD6" w14:textId="77777777" w:rsidR="008F3D54" w:rsidRPr="003B087C" w:rsidRDefault="008F3D5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3D54" w:rsidRPr="003B087C" w14:paraId="3AE8E970" w14:textId="77777777">
        <w:trPr>
          <w:trHeight w:hRule="exact" w:val="369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10DAF4AA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sz w:val="22"/>
                <w:szCs w:val="22"/>
              </w:rPr>
              <w:t>Maj</w:t>
            </w:r>
            <w:r w:rsidRPr="003B087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3B087C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3B087C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w w:val="115"/>
                <w:sz w:val="22"/>
                <w:szCs w:val="22"/>
              </w:rPr>
              <w:t>Projects</w:t>
            </w:r>
          </w:p>
        </w:tc>
      </w:tr>
      <w:tr w:rsidR="008F3D54" w:rsidRPr="003B087C" w14:paraId="2C5C2455" w14:textId="77777777">
        <w:trPr>
          <w:trHeight w:hRule="exact" w:val="949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145032B3" w14:textId="77777777" w:rsidR="008F3D54" w:rsidRPr="003B087C" w:rsidRDefault="008F3D5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B5BBAA" w14:textId="77777777" w:rsidR="008F3D54" w:rsidRPr="003B087C" w:rsidRDefault="003B087C">
            <w:pPr>
              <w:ind w:left="3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5"/>
                <w:sz w:val="22"/>
                <w:szCs w:val="22"/>
              </w:rPr>
              <w:t>Impr</w:t>
            </w:r>
            <w:r w:rsidRPr="003B087C">
              <w:rPr>
                <w:rFonts w:asciiTheme="minorHAnsi" w:eastAsia="Calibri" w:hAnsiTheme="minorHAnsi" w:cstheme="minorHAnsi"/>
                <w:spacing w:val="-9"/>
                <w:w w:val="125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w w:val="125"/>
                <w:sz w:val="22"/>
                <w:szCs w:val="22"/>
              </w:rPr>
              <w:t>ving</w:t>
            </w:r>
            <w:r w:rsidRPr="003B087C">
              <w:rPr>
                <w:rFonts w:asciiTheme="minorHAnsi" w:eastAsia="Calibri" w:hAnsiTheme="minorHAnsi" w:cstheme="minorHAnsi"/>
                <w:spacing w:val="21"/>
                <w:w w:val="12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5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>rform</w:t>
            </w:r>
            <w:r w:rsidRPr="003B087C">
              <w:rPr>
                <w:rFonts w:asciiTheme="minorHAnsi" w:eastAsia="Calibri" w:hAnsiTheme="minorHAnsi" w:cstheme="minorHAnsi"/>
                <w:w w:val="115"/>
                <w:sz w:val="22"/>
                <w:szCs w:val="22"/>
              </w:rPr>
              <w:t>ance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>with</w:t>
            </w:r>
            <w:r w:rsidRPr="003B087C">
              <w:rPr>
                <w:rFonts w:asciiTheme="minorHAnsi" w:eastAsia="Calibri" w:hAnsiTheme="minorHAnsi" w:cstheme="minorHAnsi"/>
                <w:spacing w:val="-22"/>
                <w:w w:val="1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 xml:space="preserve">MKL </w:t>
            </w:r>
            <w:r w:rsidRPr="003B087C">
              <w:rPr>
                <w:rFonts w:asciiTheme="minorHAnsi" w:eastAsia="Calibri" w:hAnsiTheme="minorHAnsi" w:cstheme="minorHAnsi"/>
                <w:spacing w:val="10"/>
                <w:w w:val="1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6"/>
                <w:w w:val="1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>SVMs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 xml:space="preserve">                              </w:t>
            </w:r>
            <w:r w:rsidRPr="003B087C">
              <w:rPr>
                <w:rFonts w:asciiTheme="minorHAnsi" w:eastAsia="Calibri" w:hAnsiTheme="minorHAnsi" w:cstheme="minorHAnsi"/>
                <w:spacing w:val="2"/>
                <w:w w:val="1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Dr. 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Manik </w:t>
            </w:r>
            <w:r w:rsidRPr="003B087C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20"/>
                <w:w w:val="113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113"/>
                <w:sz w:val="22"/>
                <w:szCs w:val="22"/>
              </w:rPr>
              <w:t>arma, MSR</w:t>
            </w:r>
            <w:r w:rsidRPr="003B087C">
              <w:rPr>
                <w:rFonts w:asciiTheme="minorHAnsi" w:eastAsia="Calibri" w:hAnsiTheme="minorHAnsi" w:cstheme="minorHAnsi"/>
                <w:spacing w:val="37"/>
                <w:w w:val="11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3"/>
                <w:sz w:val="22"/>
                <w:szCs w:val="22"/>
              </w:rPr>
              <w:t>India</w:t>
            </w:r>
          </w:p>
          <w:p w14:paraId="4DED6344" w14:textId="77777777" w:rsidR="008F3D54" w:rsidRPr="003B087C" w:rsidRDefault="003B087C">
            <w:pPr>
              <w:spacing w:before="2"/>
              <w:ind w:left="88" w:right="1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 xml:space="preserve">•                                                                                           </w:t>
            </w:r>
            <w:r w:rsidRPr="003B087C">
              <w:rPr>
                <w:rFonts w:asciiTheme="minorHAnsi" w:hAnsiTheme="minorHAnsi" w:cstheme="minorHAnsi"/>
                <w:spacing w:val="8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Dr. 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Prateek </w:t>
            </w:r>
            <w:r w:rsidRPr="003B087C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Jain,</w:t>
            </w:r>
            <w:r w:rsidRPr="003B087C">
              <w:rPr>
                <w:rFonts w:asciiTheme="minorHAnsi" w:eastAsia="Calibri" w:hAnsiTheme="minorHAnsi" w:cstheme="minorHAnsi"/>
                <w:spacing w:val="41"/>
                <w:w w:val="1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MSR</w:t>
            </w:r>
            <w:r w:rsidRPr="003B087C">
              <w:rPr>
                <w:rFonts w:asciiTheme="minorHAnsi" w:eastAsia="Calibri" w:hAnsiTheme="minorHAnsi" w:cstheme="minorHAnsi"/>
                <w:spacing w:val="46"/>
                <w:w w:val="1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India</w:t>
            </w:r>
          </w:p>
          <w:p w14:paraId="270600DF" w14:textId="77777777" w:rsidR="008F3D54" w:rsidRPr="003B087C" w:rsidRDefault="003B087C">
            <w:pPr>
              <w:spacing w:before="2"/>
              <w:ind w:left="311" w:right="44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Summer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Internship </w:t>
            </w:r>
            <w:r w:rsidRPr="003B087C">
              <w:rPr>
                <w:rFonts w:asciiTheme="minorHAnsi" w:eastAsia="Calibr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3"/>
                <w:sz w:val="22"/>
                <w:szCs w:val="22"/>
              </w:rPr>
              <w:t>B.</w:t>
            </w:r>
            <w:r w:rsidRPr="003B087C">
              <w:rPr>
                <w:rFonts w:asciiTheme="minorHAnsi" w:eastAsia="Calibri" w:hAnsiTheme="minorHAnsi" w:cstheme="minorHAnsi"/>
                <w:spacing w:val="-17"/>
                <w:w w:val="133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-11"/>
                <w:w w:val="91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ch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pacing w:val="-12"/>
                <w:w w:val="108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oj</w:t>
            </w:r>
            <w:r w:rsidRPr="003B087C">
              <w:rPr>
                <w:rFonts w:asciiTheme="minorHAnsi" w:eastAsia="Calibri" w:hAnsiTheme="minorHAnsi" w:cstheme="minorHAnsi"/>
                <w:spacing w:val="-12"/>
                <w:w w:val="108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ct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 xml:space="preserve">                                                                            </w:t>
            </w:r>
            <w:r w:rsidRPr="003B087C">
              <w:rPr>
                <w:rFonts w:asciiTheme="minorHAnsi" w:eastAsia="Calibri" w:hAnsiTheme="minorHAnsi" w:cstheme="minorHAnsi"/>
                <w:spacing w:val="49"/>
                <w:w w:val="10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May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2010</w:t>
            </w:r>
            <w:r w:rsidRPr="003B087C">
              <w:rPr>
                <w:rFonts w:asciiTheme="minorHAnsi" w:eastAsia="Calibr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B087C">
              <w:rPr>
                <w:rFonts w:asciiTheme="minorHAnsi" w:eastAsia="Calibr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pacing w:val="-11"/>
                <w:w w:val="126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98"/>
                <w:sz w:val="22"/>
                <w:szCs w:val="22"/>
              </w:rPr>
              <w:t>esent</w:t>
            </w:r>
          </w:p>
        </w:tc>
      </w:tr>
      <w:tr w:rsidR="008F3D54" w:rsidRPr="003B087C" w14:paraId="2A12EBDC" w14:textId="77777777">
        <w:trPr>
          <w:trHeight w:hRule="exact" w:val="1675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65EAA8FE" w14:textId="77777777" w:rsidR="008F3D54" w:rsidRPr="003B087C" w:rsidRDefault="003B087C">
            <w:pPr>
              <w:spacing w:line="240" w:lineRule="exact"/>
              <w:ind w:left="348" w:right="27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Sup</w:t>
            </w:r>
            <w:r w:rsidRPr="003B087C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ort </w:t>
            </w:r>
            <w:r w:rsidRPr="003B087C">
              <w:rPr>
                <w:rFonts w:asciiTheme="minorHAnsi" w:eastAsia="Calibri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9"/>
                <w:w w:val="107"/>
                <w:position w:val="1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107"/>
                <w:position w:val="1"/>
                <w:sz w:val="22"/>
                <w:szCs w:val="22"/>
              </w:rPr>
              <w:t>ector</w:t>
            </w:r>
            <w:r w:rsidRPr="003B087C">
              <w:rPr>
                <w:rFonts w:asciiTheme="minorHAnsi" w:eastAsia="Calibri" w:hAnsiTheme="minorHAnsi" w:cstheme="minorHAnsi"/>
                <w:spacing w:val="28"/>
                <w:w w:val="107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hines </w:t>
            </w:r>
            <w:r w:rsidRPr="003B087C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learn</w:t>
            </w:r>
            <w:r w:rsidRPr="003B087C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linear </w:t>
            </w:r>
            <w:r w:rsidRPr="003B087C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classifiers </w:t>
            </w:r>
            <w:r w:rsidRPr="003B087C">
              <w:rPr>
                <w:rFonts w:asciiTheme="minorHAnsi" w:eastAsia="Calibr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from</w:t>
            </w:r>
            <w:r w:rsidRPr="003B087C">
              <w:rPr>
                <w:rFonts w:asciiTheme="minorHAnsi" w:eastAsia="Calibri" w:hAnsiTheme="minorHAnsi" w:cstheme="minorHAnsi"/>
                <w:spacing w:val="3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B087C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elled</w:t>
            </w:r>
            <w:r w:rsidRPr="003B087C">
              <w:rPr>
                <w:rFonts w:asciiTheme="minorHAnsi" w:eastAsia="Calibri" w:hAnsiTheme="minorHAnsi" w:cstheme="minorHAnsi"/>
                <w:spacing w:val="4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training </w:t>
            </w:r>
            <w:r w:rsidRPr="003B087C">
              <w:rPr>
                <w:rFonts w:asciiTheme="minorHAnsi" w:eastAsia="Calibri" w:hAnsiTheme="minorHAnsi" w:cstheme="minorHAnsi"/>
                <w:spacing w:val="34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data </w:t>
            </w:r>
            <w:r w:rsidRPr="003B087C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33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predict </w:t>
            </w:r>
            <w:r w:rsidRPr="003B087C">
              <w:rPr>
                <w:rFonts w:asciiTheme="minorHAnsi" w:eastAsia="Calibri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3B087C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els</w:t>
            </w:r>
            <w:r w:rsidRPr="003B087C">
              <w:rPr>
                <w:rFonts w:asciiTheme="minorHAnsi" w:eastAsia="Calibri" w:hAnsiTheme="minorHAnsi" w:cstheme="minorHAnsi"/>
                <w:spacing w:val="44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for</w:t>
            </w:r>
            <w:r w:rsidRPr="003B087C">
              <w:rPr>
                <w:rFonts w:asciiTheme="minorHAnsi" w:eastAsia="Calibri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6"/>
                <w:position w:val="1"/>
                <w:sz w:val="22"/>
                <w:szCs w:val="22"/>
              </w:rPr>
              <w:t>previ-</w:t>
            </w:r>
          </w:p>
          <w:p w14:paraId="7662097D" w14:textId="77777777" w:rsidR="008F3D54" w:rsidRPr="003B087C" w:rsidRDefault="003B087C">
            <w:pPr>
              <w:spacing w:before="2"/>
              <w:ind w:left="348" w:right="19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ously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unseen test</w:t>
            </w:r>
            <w:r w:rsidRPr="003B087C">
              <w:rPr>
                <w:rFonts w:asciiTheme="minorHAnsi" w:eastAsia="Calibr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data. </w:t>
            </w:r>
            <w:r w:rsidRPr="003B087C">
              <w:rPr>
                <w:rFonts w:asciiTheme="minorHAnsi" w:eastAsia="Calibr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Kernels 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3B087C">
              <w:rPr>
                <w:rFonts w:asciiTheme="minorHAnsi" w:eastAsia="Calibr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3"/>
                <w:sz w:val="22"/>
                <w:szCs w:val="22"/>
              </w:rPr>
              <w:t>SVM’s</w:t>
            </w:r>
            <w:r w:rsidRPr="003B087C">
              <w:rPr>
                <w:rFonts w:asciiTheme="minorHAnsi" w:eastAsia="Calibri" w:hAnsiTheme="minorHAnsi" w:cstheme="minorHAnsi"/>
                <w:spacing w:val="7"/>
                <w:w w:val="11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learn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non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linear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classifiers,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hence</w:t>
            </w:r>
            <w:r w:rsidRPr="003B087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lead</w:t>
            </w:r>
            <w:r w:rsidRPr="003B087C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3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w w:val="104"/>
                <w:sz w:val="22"/>
                <w:szCs w:val="22"/>
              </w:rPr>
              <w:t>u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4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 xml:space="preserve">h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higher</w:t>
            </w:r>
            <w:r w:rsidRPr="003B087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classification 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accuracies </w:t>
            </w:r>
            <w:r w:rsidRPr="003B08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practice. </w:t>
            </w:r>
            <w:r w:rsidRPr="003B087C">
              <w:rPr>
                <w:rFonts w:asciiTheme="minorHAnsi" w:eastAsia="Calibr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3B087C">
              <w:rPr>
                <w:rFonts w:asciiTheme="minorHAnsi" w:eastAsia="Calibr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learning 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non 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9"/>
                <w:sz w:val="22"/>
                <w:szCs w:val="22"/>
              </w:rPr>
              <w:t>linear</w:t>
            </w:r>
            <w:r w:rsidRPr="003B087C">
              <w:rPr>
                <w:rFonts w:asciiTheme="minorHAnsi" w:eastAsia="Calibri" w:hAnsiTheme="minorHAnsi" w:cstheme="minorHAnsi"/>
                <w:spacing w:val="36"/>
                <w:w w:val="11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19"/>
                <w:sz w:val="22"/>
                <w:szCs w:val="22"/>
              </w:rPr>
              <w:t>k</w:t>
            </w:r>
            <w:r w:rsidRPr="003B087C">
              <w:rPr>
                <w:rFonts w:asciiTheme="minorHAnsi" w:eastAsia="Calibri" w:hAnsiTheme="minorHAnsi" w:cstheme="minorHAnsi"/>
                <w:w w:val="119"/>
                <w:sz w:val="22"/>
                <w:szCs w:val="22"/>
              </w:rPr>
              <w:t>ernel</w:t>
            </w:r>
            <w:r w:rsidRPr="003B087C">
              <w:rPr>
                <w:rFonts w:asciiTheme="minorHAnsi" w:eastAsia="Calibri" w:hAnsiTheme="minorHAnsi" w:cstheme="minorHAnsi"/>
                <w:spacing w:val="31"/>
                <w:w w:val="11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9"/>
                <w:sz w:val="22"/>
                <w:szCs w:val="22"/>
              </w:rPr>
              <w:t>co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19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w w:val="119"/>
                <w:sz w:val="22"/>
                <w:szCs w:val="22"/>
              </w:rPr>
              <w:t>binations</w:t>
            </w:r>
            <w:r w:rsidRPr="003B087C">
              <w:rPr>
                <w:rFonts w:asciiTheme="minorHAnsi" w:eastAsia="Calibri" w:hAnsiTheme="minorHAnsi" w:cstheme="minorHAnsi"/>
                <w:spacing w:val="13"/>
                <w:w w:val="11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gi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12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88"/>
                <w:sz w:val="22"/>
                <w:szCs w:val="22"/>
              </w:rPr>
              <w:t xml:space="preserve">e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us</w:t>
            </w:r>
            <w:r w:rsidRPr="003B087C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3B087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3B087C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classification </w:t>
            </w:r>
            <w:r w:rsidRPr="003B087C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accuracies</w:t>
            </w:r>
            <w:r w:rsidRPr="003B087C">
              <w:rPr>
                <w:rFonts w:asciiTheme="minorHAnsi" w:eastAsia="Calibr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3B087C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seeing</w:t>
            </w:r>
            <w:r w:rsidRPr="003B08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w w:val="107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ossibili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7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y</w:t>
            </w:r>
            <w:r w:rsidRPr="003B087C">
              <w:rPr>
                <w:rFonts w:asciiTheme="minorHAnsi" w:eastAsia="Calibri" w:hAnsiTheme="minorHAnsi" w:cstheme="minorHAnsi"/>
                <w:spacing w:val="9"/>
                <w:w w:val="10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of a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significa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erformance</w:t>
            </w:r>
            <w:r w:rsidRPr="003B087C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 xml:space="preserve">increase.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Also, 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oking 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3B087C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new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regularizers 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(whi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ta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k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  accou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B087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del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complexi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7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y)</w:t>
            </w:r>
            <w:r w:rsidRPr="003B087C">
              <w:rPr>
                <w:rFonts w:asciiTheme="minorHAnsi" w:eastAsia="Calibri" w:hAnsiTheme="minorHAnsi" w:cstheme="minorHAnsi"/>
                <w:spacing w:val="32"/>
                <w:w w:val="10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3B087C">
              <w:rPr>
                <w:rFonts w:asciiTheme="minorHAnsi" w:eastAsia="Calibr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8"/>
                <w:sz w:val="22"/>
                <w:szCs w:val="22"/>
              </w:rPr>
              <w:t xml:space="preserve">MKL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jecti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3B087C">
              <w:rPr>
                <w:rFonts w:asciiTheme="minorHAnsi" w:eastAsia="Calibr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9"/>
                <w:w w:val="108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orking</w:t>
            </w:r>
            <w:r w:rsidRPr="003B087C">
              <w:rPr>
                <w:rFonts w:asciiTheme="minorHAnsi" w:eastAsia="Calibri" w:hAnsiTheme="minorHAnsi" w:cstheme="minorHAnsi"/>
                <w:spacing w:val="21"/>
                <w:w w:val="10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ards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submitting</w:t>
            </w:r>
            <w:r w:rsidRPr="003B087C">
              <w:rPr>
                <w:rFonts w:asciiTheme="minorHAnsi" w:eastAsia="Calibri" w:hAnsiTheme="minorHAnsi" w:cstheme="minorHAnsi"/>
                <w:spacing w:val="19"/>
                <w:w w:val="10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3B087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one</w:t>
            </w:r>
            <w:r w:rsidRPr="003B087C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4"/>
                <w:sz w:val="22"/>
                <w:szCs w:val="22"/>
              </w:rPr>
              <w:t>ICML,</w:t>
            </w:r>
            <w:r w:rsidRPr="003B087C">
              <w:rPr>
                <w:rFonts w:asciiTheme="minorHAnsi" w:eastAsia="Calibri" w:hAnsiTheme="minorHAnsi" w:cstheme="minorHAnsi"/>
                <w:spacing w:val="11"/>
                <w:w w:val="1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4"/>
                <w:sz w:val="22"/>
                <w:szCs w:val="22"/>
              </w:rPr>
              <w:t>NIPS</w:t>
            </w:r>
            <w:r w:rsidRPr="003B087C">
              <w:rPr>
                <w:rFonts w:asciiTheme="minorHAnsi" w:eastAsia="Calibri" w:hAnsiTheme="minorHAnsi" w:cstheme="minorHAnsi"/>
                <w:spacing w:val="11"/>
                <w:w w:val="1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3B087C">
              <w:rPr>
                <w:rFonts w:asciiTheme="minorHAnsi" w:eastAsia="Calibr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1"/>
                <w:sz w:val="22"/>
                <w:szCs w:val="22"/>
              </w:rPr>
              <w:t>ECCV.</w:t>
            </w:r>
          </w:p>
        </w:tc>
      </w:tr>
      <w:tr w:rsidR="008F3D54" w:rsidRPr="003B087C" w14:paraId="2967F249" w14:textId="77777777">
        <w:trPr>
          <w:trHeight w:hRule="exact" w:val="591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32EF1CAE" w14:textId="77777777" w:rsidR="008F3D54" w:rsidRPr="003B087C" w:rsidRDefault="003B087C">
            <w:pPr>
              <w:spacing w:before="44" w:line="260" w:lineRule="exact"/>
              <w:ind w:left="34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>Unsu</w:t>
            </w:r>
            <w:r w:rsidRPr="003B087C">
              <w:rPr>
                <w:rFonts w:asciiTheme="minorHAnsi" w:eastAsia="Calibri" w:hAnsiTheme="minorHAnsi" w:cstheme="minorHAnsi"/>
                <w:spacing w:val="8"/>
                <w:w w:val="121"/>
                <w:position w:val="-1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>ervised</w:t>
            </w:r>
            <w:r w:rsidRPr="003B087C">
              <w:rPr>
                <w:rFonts w:asciiTheme="minorHAnsi" w:eastAsia="Calibri" w:hAnsiTheme="minorHAnsi" w:cstheme="minorHAnsi"/>
                <w:spacing w:val="20"/>
                <w:w w:val="121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>Video</w:t>
            </w:r>
            <w:r w:rsidRPr="003B087C">
              <w:rPr>
                <w:rFonts w:asciiTheme="minorHAnsi" w:eastAsia="Calibri" w:hAnsiTheme="minorHAnsi" w:cstheme="minorHAnsi"/>
                <w:spacing w:val="35"/>
                <w:w w:val="121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>Sur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21"/>
                <w:position w:val="-1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>eillance</w:t>
            </w:r>
            <w:r w:rsidRPr="003B087C">
              <w:rPr>
                <w:rFonts w:asciiTheme="minorHAnsi" w:eastAsia="Calibri" w:hAnsiTheme="minorHAnsi" w:cstheme="minorHAnsi"/>
                <w:w w:val="121"/>
                <w:position w:val="-1"/>
                <w:sz w:val="22"/>
                <w:szCs w:val="22"/>
              </w:rPr>
              <w:t xml:space="preserve">                                          </w:t>
            </w:r>
            <w:r w:rsidRPr="003B087C">
              <w:rPr>
                <w:rFonts w:asciiTheme="minorHAnsi" w:eastAsia="Calibri" w:hAnsiTheme="minorHAnsi" w:cstheme="minorHAnsi"/>
                <w:spacing w:val="54"/>
                <w:w w:val="121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-1"/>
                <w:sz w:val="22"/>
                <w:szCs w:val="22"/>
              </w:rPr>
              <w:t xml:space="preserve">Prof. </w:t>
            </w:r>
            <w:r w:rsidRPr="003B087C">
              <w:rPr>
                <w:rFonts w:asciiTheme="minorHAnsi" w:eastAsia="Calibri" w:hAnsiTheme="minorHAnsi" w:cstheme="minorHAnsi"/>
                <w:spacing w:val="36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-1"/>
                <w:sz w:val="22"/>
                <w:szCs w:val="22"/>
              </w:rPr>
              <w:t xml:space="preserve">Subhashis </w:t>
            </w:r>
            <w:r w:rsidRPr="003B087C">
              <w:rPr>
                <w:rFonts w:asciiTheme="minorHAnsi" w:eastAsia="Calibri" w:hAnsiTheme="minorHAnsi" w:cstheme="minorHAnsi"/>
                <w:spacing w:val="27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9"/>
                <w:position w:val="-1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w w:val="104"/>
                <w:position w:val="-1"/>
                <w:sz w:val="22"/>
                <w:szCs w:val="22"/>
              </w:rPr>
              <w:t>an</w:t>
            </w:r>
            <w:r w:rsidRPr="003B087C">
              <w:rPr>
                <w:rFonts w:asciiTheme="minorHAnsi" w:eastAsia="Calibri" w:hAnsiTheme="minorHAnsi" w:cstheme="minorHAnsi"/>
                <w:w w:val="88"/>
                <w:position w:val="-1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w w:val="111"/>
                <w:position w:val="-1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96"/>
                <w:position w:val="-1"/>
                <w:sz w:val="22"/>
                <w:szCs w:val="22"/>
              </w:rPr>
              <w:t>jee</w:t>
            </w:r>
            <w:r w:rsidRPr="003B087C">
              <w:rPr>
                <w:rFonts w:asciiTheme="minorHAnsi" w:eastAsia="Calibri" w:hAnsiTheme="minorHAnsi" w:cstheme="minorHAnsi"/>
                <w:w w:val="110"/>
                <w:position w:val="-1"/>
                <w:sz w:val="22"/>
                <w:szCs w:val="22"/>
              </w:rPr>
              <w:t>,</w:t>
            </w:r>
            <w:r w:rsidRPr="003B087C">
              <w:rPr>
                <w:rFonts w:asciiTheme="minorHAnsi" w:eastAsia="Calibri" w:hAnsiTheme="minorHAnsi" w:cstheme="minorHAnsi"/>
                <w:spacing w:val="23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8"/>
                <w:position w:val="-1"/>
                <w:sz w:val="22"/>
                <w:szCs w:val="22"/>
              </w:rPr>
              <w:t>CSE,</w:t>
            </w:r>
            <w:r w:rsidRPr="003B087C">
              <w:rPr>
                <w:rFonts w:asciiTheme="minorHAnsi" w:eastAsia="Calibri" w:hAnsiTheme="minorHAnsi" w:cstheme="minorHAnsi"/>
                <w:spacing w:val="9"/>
                <w:w w:val="128"/>
                <w:position w:val="-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w w:val="142"/>
                <w:position w:val="-1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w w:val="135"/>
                <w:position w:val="-1"/>
                <w:sz w:val="22"/>
                <w:szCs w:val="22"/>
              </w:rPr>
              <w:t>ITD</w:t>
            </w:r>
          </w:p>
          <w:p w14:paraId="1A2C1D2C" w14:textId="77777777" w:rsidR="008F3D54" w:rsidRPr="003B087C" w:rsidRDefault="003B087C">
            <w:pPr>
              <w:spacing w:line="260" w:lineRule="exact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position w:val="13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position w:val="1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Student</w:t>
            </w:r>
            <w:r w:rsidRPr="003B087C">
              <w:rPr>
                <w:rFonts w:asciiTheme="minorHAnsi" w:eastAsia="Calibr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Unde</w:t>
            </w:r>
            <w:r w:rsidRPr="003B087C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B087C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aduate 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1"/>
                <w:w w:val="133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95"/>
                <w:sz w:val="22"/>
                <w:szCs w:val="22"/>
              </w:rPr>
              <w:t>es</w:t>
            </w:r>
            <w:r w:rsidRPr="003B087C">
              <w:rPr>
                <w:rFonts w:asciiTheme="minorHAnsi" w:eastAsia="Calibri" w:hAnsiTheme="minorHAnsi" w:cstheme="minorHAnsi"/>
                <w:spacing w:val="-11"/>
                <w:w w:val="95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-11"/>
                <w:w w:val="111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ch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15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w w:val="115"/>
                <w:sz w:val="22"/>
                <w:szCs w:val="22"/>
              </w:rPr>
              <w:t>wa</w:t>
            </w:r>
            <w:r w:rsidRPr="003B087C">
              <w:rPr>
                <w:rFonts w:asciiTheme="minorHAnsi" w:eastAsia="Calibri" w:hAnsiTheme="minorHAnsi" w:cstheme="minorHAnsi"/>
                <w:spacing w:val="-13"/>
                <w:w w:val="115"/>
                <w:sz w:val="22"/>
                <w:szCs w:val="22"/>
              </w:rPr>
              <w:t>r</w:t>
            </w:r>
            <w:r w:rsidRPr="003B087C">
              <w:rPr>
                <w:rFonts w:asciiTheme="minorHAnsi" w:eastAsia="Calibri" w:hAnsiTheme="minorHAnsi" w:cstheme="minorHAnsi"/>
                <w:w w:val="115"/>
                <w:sz w:val="22"/>
                <w:szCs w:val="22"/>
              </w:rPr>
              <w:t>d</w:t>
            </w:r>
            <w:r w:rsidRPr="003B087C">
              <w:rPr>
                <w:rFonts w:asciiTheme="minorHAnsi" w:eastAsia="Calibri" w:hAnsiTheme="minorHAnsi" w:cstheme="minorHAnsi"/>
                <w:spacing w:val="-27"/>
                <w:w w:val="1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5"/>
                <w:sz w:val="22"/>
                <w:szCs w:val="22"/>
              </w:rPr>
              <w:t xml:space="preserve">(SURA </w:t>
            </w:r>
            <w:r w:rsidRPr="003B087C">
              <w:rPr>
                <w:rFonts w:asciiTheme="minorHAnsi" w:eastAsia="Calibri" w:hAnsiTheme="minorHAnsi" w:cstheme="minorHAnsi"/>
                <w:spacing w:val="20"/>
                <w:w w:val="1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B087C">
              <w:rPr>
                <w:rFonts w:asciiTheme="minorHAnsi" w:eastAsia="Calibr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2009)                                        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May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2009</w:t>
            </w:r>
            <w:r w:rsidRPr="003B087C">
              <w:rPr>
                <w:rFonts w:asciiTheme="minorHAnsi" w:eastAsia="Calibr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Octo</w:t>
            </w:r>
            <w:r w:rsidRPr="003B087C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B087C">
              <w:rPr>
                <w:rFonts w:asciiTheme="minorHAnsi" w:eastAsia="Calibr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2009</w:t>
            </w:r>
          </w:p>
        </w:tc>
      </w:tr>
      <w:tr w:rsidR="008F3D54" w:rsidRPr="003B087C" w14:paraId="0917429C" w14:textId="77777777">
        <w:trPr>
          <w:trHeight w:hRule="exact" w:val="1201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13C69112" w14:textId="77777777" w:rsidR="008F3D54" w:rsidRPr="003B087C" w:rsidRDefault="003B087C">
            <w:pPr>
              <w:spacing w:line="240" w:lineRule="exact"/>
              <w:ind w:left="348" w:right="27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w w:val="118"/>
                <w:position w:val="1"/>
                <w:sz w:val="22"/>
                <w:szCs w:val="22"/>
              </w:rPr>
              <w:t>This</w:t>
            </w:r>
            <w:r w:rsidRPr="003B087C">
              <w:rPr>
                <w:rFonts w:asciiTheme="minorHAnsi" w:eastAsia="Calibri" w:hAnsiTheme="minorHAnsi" w:cstheme="minorHAnsi"/>
                <w:spacing w:val="18"/>
                <w:w w:val="118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3B087C">
              <w:rPr>
                <w:rFonts w:asciiTheme="minorHAnsi" w:eastAsia="Calibri" w:hAnsiTheme="minorHAnsi" w:cstheme="minorHAnsi"/>
                <w:spacing w:val="12"/>
                <w:position w:val="1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ject </w:t>
            </w:r>
            <w:r w:rsidRPr="003B08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nv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ol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</w:t>
            </w:r>
            <w:r w:rsidRPr="003B087C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30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elopme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30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ov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</w:t>
            </w:r>
            <w:r w:rsidRPr="003B087C">
              <w:rPr>
                <w:rFonts w:asciiTheme="minorHAnsi" w:eastAsia="Calibri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hnique</w:t>
            </w:r>
            <w:r w:rsidRPr="003B087C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detect</w:t>
            </w:r>
            <w:r w:rsidRPr="003B087C">
              <w:rPr>
                <w:rFonts w:asciiTheme="minorHAnsi" w:eastAsia="Calibri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3B087C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usual </w:t>
            </w:r>
            <w:r w:rsidRPr="003B087C">
              <w:rPr>
                <w:rFonts w:asciiTheme="minorHAnsi" w:eastAsia="Calibri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activities </w:t>
            </w:r>
            <w:r w:rsidRPr="003B087C">
              <w:rPr>
                <w:rFonts w:asciiTheme="minorHAnsi" w:eastAsia="Calibri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videos</w:t>
            </w:r>
            <w:r w:rsidRPr="003B087C">
              <w:rPr>
                <w:rFonts w:asciiTheme="minorHAnsi" w:eastAsia="Calibri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3B087C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4"/>
                <w:position w:val="1"/>
                <w:sz w:val="22"/>
                <w:szCs w:val="22"/>
              </w:rPr>
              <w:t>an</w:t>
            </w:r>
          </w:p>
          <w:p w14:paraId="43B81C02" w14:textId="77777777" w:rsidR="008F3D54" w:rsidRPr="003B087C" w:rsidRDefault="003B087C">
            <w:pPr>
              <w:spacing w:before="2"/>
              <w:ind w:left="348" w:right="19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unsu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ervised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manner. 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used</w:t>
            </w:r>
            <w:r w:rsidRPr="003B087C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4"/>
                <w:sz w:val="22"/>
                <w:szCs w:val="22"/>
              </w:rPr>
              <w:t>pLSA</w:t>
            </w:r>
            <w:r w:rsidRPr="003B087C">
              <w:rPr>
                <w:rFonts w:asciiTheme="minorHAnsi" w:eastAsia="Calibri" w:hAnsiTheme="minorHAnsi" w:cstheme="minorHAnsi"/>
                <w:spacing w:val="11"/>
                <w:w w:val="1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3B087C">
              <w:rPr>
                <w:rFonts w:asciiTheme="minorHAnsi" w:eastAsia="Calibr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appropriate 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hoice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features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3B087C">
              <w:rPr>
                <w:rFonts w:asciiTheme="minorHAnsi" w:eastAsia="Calibr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video</w:t>
            </w:r>
            <w:r w:rsidRPr="003B087C">
              <w:rPr>
                <w:rFonts w:asciiTheme="minorHAnsi" w:eastAsia="Calibr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clips  to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 xml:space="preserve">obtain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clustering 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similar </w:t>
            </w:r>
            <w:r w:rsidRPr="003B087C">
              <w:rPr>
                <w:rFonts w:asciiTheme="minorHAnsi" w:eastAsia="Calibr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videos,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B087C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new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activi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12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y</w:t>
            </w:r>
            <w:r w:rsidRPr="003B087C">
              <w:rPr>
                <w:rFonts w:asciiTheme="minorHAnsi" w:eastAsia="Calibri" w:hAnsiTheme="minorHAnsi" w:cstheme="minorHAnsi"/>
                <w:spacing w:val="20"/>
                <w:w w:val="11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differe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ones</w:t>
            </w:r>
            <w:r w:rsidRPr="003B087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lear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3B087C">
              <w:rPr>
                <w:rFonts w:asciiTheme="minorHAnsi" w:eastAsia="Calibr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flagged</w:t>
            </w:r>
            <w:r w:rsidRPr="003B087C">
              <w:rPr>
                <w:rFonts w:asciiTheme="minorHAnsi" w:eastAsia="Calibr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3B087C">
              <w:rPr>
                <w:rFonts w:asciiTheme="minorHAnsi" w:eastAsia="Calibr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u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5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 xml:space="preserve">usual. </w:t>
            </w:r>
            <w:r w:rsidRPr="003B087C">
              <w:rPr>
                <w:rFonts w:asciiTheme="minorHAnsi" w:eastAsia="Calibri" w:hAnsiTheme="minorHAnsi" w:cstheme="minorHAnsi"/>
                <w:spacing w:val="-18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also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extended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idea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ulti 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erson</w:t>
            </w:r>
            <w:r w:rsidRPr="003B087C">
              <w:rPr>
                <w:rFonts w:asciiTheme="minorHAnsi" w:eastAsia="Calibr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usual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activi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7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 xml:space="preserve">y </w:t>
            </w:r>
            <w:r w:rsidRPr="003B087C">
              <w:rPr>
                <w:rFonts w:asciiTheme="minorHAnsi" w:eastAsia="Calibri" w:hAnsiTheme="minorHAnsi" w:cstheme="minorHAnsi"/>
                <w:spacing w:val="2"/>
                <w:w w:val="10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detection.</w:t>
            </w:r>
          </w:p>
        </w:tc>
      </w:tr>
      <w:tr w:rsidR="008F3D54" w:rsidRPr="003B087C" w14:paraId="5FB25302" w14:textId="77777777">
        <w:trPr>
          <w:trHeight w:hRule="exact" w:val="369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5C6311E5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15"/>
                <w:sz w:val="22"/>
                <w:szCs w:val="22"/>
              </w:rPr>
              <w:t>Other</w:t>
            </w:r>
            <w:r w:rsidRPr="003B087C">
              <w:rPr>
                <w:rFonts w:asciiTheme="minorHAnsi" w:hAnsiTheme="minorHAnsi" w:cstheme="minorHAnsi"/>
                <w:spacing w:val="19"/>
                <w:w w:val="1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w w:val="115"/>
                <w:sz w:val="22"/>
                <w:szCs w:val="22"/>
              </w:rPr>
              <w:t>Projects</w:t>
            </w:r>
          </w:p>
        </w:tc>
      </w:tr>
    </w:tbl>
    <w:p w14:paraId="5727653E" w14:textId="77777777" w:rsidR="008F3D54" w:rsidRPr="003B087C" w:rsidRDefault="008F3D54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D63DC7C" w14:textId="77777777" w:rsidR="008F3D54" w:rsidRPr="003B087C" w:rsidRDefault="003B087C">
      <w:pPr>
        <w:spacing w:before="20" w:line="26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24"/>
          <w:position w:val="-1"/>
          <w:sz w:val="22"/>
          <w:szCs w:val="22"/>
        </w:rPr>
        <w:t>Capt</w:t>
      </w:r>
      <w:r w:rsidRPr="003B087C">
        <w:rPr>
          <w:rFonts w:asciiTheme="minorHAnsi" w:eastAsia="Calibri" w:hAnsiTheme="minorHAnsi" w:cstheme="minorHAnsi"/>
          <w:spacing w:val="-9"/>
          <w:w w:val="124"/>
          <w:position w:val="-1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w w:val="124"/>
          <w:position w:val="-1"/>
          <w:sz w:val="22"/>
          <w:szCs w:val="22"/>
        </w:rPr>
        <w:t>ha</w:t>
      </w:r>
      <w:r w:rsidRPr="003B087C">
        <w:rPr>
          <w:rFonts w:asciiTheme="minorHAnsi" w:eastAsia="Calibri" w:hAnsiTheme="minorHAnsi" w:cstheme="minorHAnsi"/>
          <w:spacing w:val="35"/>
          <w:w w:val="124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4"/>
          <w:position w:val="-1"/>
          <w:sz w:val="22"/>
          <w:szCs w:val="22"/>
        </w:rPr>
        <w:t>Reader</w:t>
      </w:r>
      <w:r w:rsidRPr="003B087C">
        <w:rPr>
          <w:rFonts w:asciiTheme="minorHAnsi" w:eastAsia="Calibri" w:hAnsiTheme="minorHAnsi" w:cstheme="minorHAnsi"/>
          <w:w w:val="124"/>
          <w:position w:val="-1"/>
          <w:sz w:val="22"/>
          <w:szCs w:val="22"/>
        </w:rPr>
        <w:t xml:space="preserve">                 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20"/>
          <w:w w:val="124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Prof. </w:t>
      </w:r>
      <w:r w:rsidRPr="003B087C">
        <w:rPr>
          <w:rFonts w:asciiTheme="minorHAnsi" w:eastAsia="Calibri" w:hAnsiTheme="minorHAnsi" w:cstheme="minorHAnsi"/>
          <w:spacing w:val="36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Prem </w:t>
      </w:r>
      <w:r w:rsidRPr="003B087C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8"/>
          <w:position w:val="-1"/>
          <w:sz w:val="22"/>
          <w:szCs w:val="22"/>
        </w:rPr>
        <w:t>Kalra</w:t>
      </w:r>
    </w:p>
    <w:p w14:paraId="1B0E362C" w14:textId="77777777" w:rsidR="008F3D54" w:rsidRPr="003B087C" w:rsidRDefault="003B087C">
      <w:pPr>
        <w:spacing w:line="260" w:lineRule="exact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20"/>
          <w:position w:val="13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9"/>
          <w:w w:val="120"/>
          <w:position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0"/>
          <w:sz w:val="22"/>
          <w:szCs w:val="22"/>
        </w:rPr>
        <w:t>Digital</w:t>
      </w:r>
      <w:r w:rsidRPr="003B087C">
        <w:rPr>
          <w:rFonts w:asciiTheme="minorHAnsi" w:eastAsia="Calibri" w:hAnsiTheme="minorHAnsi" w:cstheme="minorHAnsi"/>
          <w:spacing w:val="-27"/>
          <w:w w:val="1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Image</w:t>
      </w:r>
      <w:r w:rsidRPr="003B087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w w:val="111"/>
          <w:sz w:val="22"/>
          <w:szCs w:val="22"/>
        </w:rPr>
        <w:t>nalysis</w:t>
      </w:r>
      <w:r w:rsidRPr="003B087C">
        <w:rPr>
          <w:rFonts w:asciiTheme="minorHAnsi" w:eastAsia="Calibri" w:hAnsiTheme="minorHAnsi" w:cstheme="minorHAnsi"/>
          <w:spacing w:val="25"/>
          <w:w w:val="1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Course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oj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ct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 xml:space="preserve"> 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21"/>
          <w:w w:val="10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Novem</w:t>
      </w:r>
      <w:r w:rsidRPr="003B087C">
        <w:rPr>
          <w:rFonts w:asciiTheme="minorHAnsi" w:eastAsia="Calibri" w:hAnsiTheme="minorHAnsi" w:cstheme="minorHAnsi"/>
          <w:spacing w:val="-11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er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</w:p>
    <w:p w14:paraId="0B410783" w14:textId="77777777" w:rsidR="008F3D54" w:rsidRPr="003B087C" w:rsidRDefault="003B087C">
      <w:pPr>
        <w:spacing w:line="24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42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2"/>
          <w:w w:val="14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made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simple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capt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ha </w:t>
      </w:r>
      <w:r w:rsidRPr="003B08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reader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to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read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capt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ha </w:t>
      </w:r>
      <w:r w:rsidRPr="003B08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use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for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institute 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eb</w:t>
      </w:r>
      <w:r w:rsidRPr="003B087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mail. 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7"/>
          <w:sz w:val="22"/>
          <w:szCs w:val="22"/>
        </w:rPr>
        <w:t>It</w:t>
      </w:r>
      <w:r w:rsidRPr="003B087C">
        <w:rPr>
          <w:rFonts w:asciiTheme="minorHAnsi" w:eastAsia="Calibri" w:hAnsiTheme="minorHAnsi" w:cstheme="minorHAnsi"/>
          <w:spacing w:val="10"/>
          <w:w w:val="1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nv</w:t>
      </w:r>
      <w:r w:rsidRPr="003B087C">
        <w:rPr>
          <w:rFonts w:asciiTheme="minorHAnsi" w:eastAsia="Calibri" w:hAnsiTheme="minorHAnsi" w:cstheme="minorHAnsi"/>
          <w:sz w:val="22"/>
          <w:szCs w:val="22"/>
        </w:rPr>
        <w:t>ol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3B087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3"/>
          <w:sz w:val="22"/>
          <w:szCs w:val="22"/>
        </w:rPr>
        <w:t>letter</w:t>
      </w:r>
    </w:p>
    <w:p w14:paraId="58C9D1AE" w14:textId="77777777" w:rsidR="008F3D54" w:rsidRPr="003B087C" w:rsidRDefault="003B087C">
      <w:pPr>
        <w:spacing w:before="2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segme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tation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training </w:t>
      </w:r>
      <w:r w:rsidRPr="003B087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semi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su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z w:val="22"/>
          <w:szCs w:val="22"/>
        </w:rPr>
        <w:t>ervised</w:t>
      </w:r>
      <w:r w:rsidRPr="003B087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manner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using</w:t>
      </w:r>
      <w:r w:rsidRPr="003B087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KNN</w:t>
      </w:r>
      <w:r w:rsidRPr="003B087C">
        <w:rPr>
          <w:rFonts w:asciiTheme="minorHAnsi" w:eastAsia="Calibri" w:hAnsiTheme="minorHAnsi" w:cstheme="minorHAnsi"/>
          <w:spacing w:val="56"/>
          <w:w w:val="1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classifier.</w:t>
      </w:r>
    </w:p>
    <w:p w14:paraId="517DD6AD" w14:textId="77777777" w:rsidR="008F3D54" w:rsidRPr="003B087C" w:rsidRDefault="008F3D5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3A19C36" w14:textId="77777777" w:rsidR="008F3D54" w:rsidRPr="003B087C" w:rsidRDefault="003B087C">
      <w:pPr>
        <w:spacing w:line="26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25"/>
          <w:position w:val="-1"/>
          <w:sz w:val="22"/>
          <w:szCs w:val="22"/>
        </w:rPr>
        <w:t>Using</w:t>
      </w:r>
      <w:r w:rsidRPr="003B087C">
        <w:rPr>
          <w:rFonts w:asciiTheme="minorHAnsi" w:eastAsia="Calibri" w:hAnsiTheme="minorHAnsi" w:cstheme="minorHAnsi"/>
          <w:spacing w:val="26"/>
          <w:w w:val="125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position w:val="-1"/>
          <w:sz w:val="22"/>
          <w:szCs w:val="22"/>
        </w:rPr>
        <w:t>Structural</w:t>
      </w:r>
      <w:r w:rsidRPr="003B087C">
        <w:rPr>
          <w:rFonts w:asciiTheme="minorHAnsi" w:eastAsia="Calibri" w:hAnsiTheme="minorHAnsi" w:cstheme="minorHAnsi"/>
          <w:spacing w:val="39"/>
          <w:w w:val="125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position w:val="-1"/>
          <w:sz w:val="22"/>
          <w:szCs w:val="22"/>
        </w:rPr>
        <w:t>Information</w:t>
      </w:r>
      <w:r w:rsidRPr="003B087C">
        <w:rPr>
          <w:rFonts w:asciiTheme="minorHAnsi" w:eastAsia="Calibri" w:hAnsiTheme="minorHAnsi" w:cstheme="minorHAnsi"/>
          <w:spacing w:val="-11"/>
          <w:w w:val="125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for </w:t>
      </w:r>
      <w:r w:rsidRPr="003B087C">
        <w:rPr>
          <w:rFonts w:asciiTheme="minorHAnsi" w:eastAsia="Calibri" w:hAnsiTheme="minorHAnsi" w:cstheme="minorHAnsi"/>
          <w:spacing w:val="28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2"/>
          <w:position w:val="-1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pacing w:val="17"/>
          <w:w w:val="122"/>
          <w:position w:val="-1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w w:val="122"/>
          <w:position w:val="-1"/>
          <w:sz w:val="22"/>
          <w:szCs w:val="22"/>
        </w:rPr>
        <w:t>ject</w:t>
      </w:r>
      <w:r w:rsidRPr="003B087C">
        <w:rPr>
          <w:rFonts w:asciiTheme="minorHAnsi" w:eastAsia="Calibri" w:hAnsiTheme="minorHAnsi" w:cstheme="minorHAnsi"/>
          <w:spacing w:val="29"/>
          <w:w w:val="122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2"/>
          <w:position w:val="-1"/>
          <w:sz w:val="22"/>
          <w:szCs w:val="22"/>
        </w:rPr>
        <w:t xml:space="preserve">Recognition                         </w:t>
      </w:r>
      <w:r w:rsidRPr="003B087C">
        <w:rPr>
          <w:rFonts w:asciiTheme="minorHAnsi" w:eastAsia="Calibri" w:hAnsiTheme="minorHAnsi" w:cstheme="minorHAnsi"/>
          <w:spacing w:val="28"/>
          <w:w w:val="122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Prof. </w:t>
      </w:r>
      <w:r w:rsidRPr="003B087C">
        <w:rPr>
          <w:rFonts w:asciiTheme="minorHAnsi" w:eastAsia="Calibri" w:hAnsiTheme="minorHAnsi" w:cstheme="minorHAnsi"/>
          <w:spacing w:val="36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Subhashis </w:t>
      </w:r>
      <w:r w:rsidRPr="003B087C">
        <w:rPr>
          <w:rFonts w:asciiTheme="minorHAnsi" w:eastAsia="Calibr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position w:val="-1"/>
          <w:sz w:val="22"/>
          <w:szCs w:val="22"/>
        </w:rPr>
        <w:t>Bane</w:t>
      </w:r>
      <w:r w:rsidRPr="003B087C">
        <w:rPr>
          <w:rFonts w:asciiTheme="minorHAnsi" w:eastAsia="Calibri" w:hAnsiTheme="minorHAnsi" w:cstheme="minorHAnsi"/>
          <w:w w:val="111"/>
          <w:position w:val="-1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96"/>
          <w:position w:val="-1"/>
          <w:sz w:val="22"/>
          <w:szCs w:val="22"/>
        </w:rPr>
        <w:t>jee</w:t>
      </w:r>
    </w:p>
    <w:p w14:paraId="49F2BD00" w14:textId="77777777" w:rsidR="008F3D54" w:rsidRPr="003B087C" w:rsidRDefault="003B087C">
      <w:pPr>
        <w:spacing w:line="260" w:lineRule="exact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41"/>
          <w:position w:val="13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31"/>
          <w:w w:val="141"/>
          <w:position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Vision</w:t>
      </w:r>
      <w:r w:rsidRPr="003B087C">
        <w:rPr>
          <w:rFonts w:asciiTheme="minorHAnsi" w:eastAsia="Calibri" w:hAnsiTheme="minorHAnsi" w:cstheme="minorHAnsi"/>
          <w:spacing w:val="21"/>
          <w:w w:val="1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Course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pacing w:val="-12"/>
          <w:w w:val="112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>oj</w:t>
      </w:r>
      <w:r w:rsidRPr="003B087C">
        <w:rPr>
          <w:rFonts w:asciiTheme="minorHAnsi" w:eastAsia="Calibri" w:hAnsiTheme="minorHAnsi" w:cstheme="minorHAnsi"/>
          <w:spacing w:val="-12"/>
          <w:w w:val="112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>ct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 xml:space="preserve">               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21"/>
          <w:w w:val="11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>April</w:t>
      </w:r>
      <w:r w:rsidRPr="003B087C">
        <w:rPr>
          <w:rFonts w:asciiTheme="minorHAnsi" w:eastAsia="Calibri" w:hAnsiTheme="minorHAnsi" w:cstheme="minorHAnsi"/>
          <w:spacing w:val="40"/>
          <w:w w:val="11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</w:p>
    <w:p w14:paraId="00498CBC" w14:textId="77777777" w:rsidR="008F3D54" w:rsidRPr="003B087C" w:rsidRDefault="003B087C">
      <w:pPr>
        <w:spacing w:line="24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42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1"/>
          <w:w w:val="14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nv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estigated </w:t>
      </w:r>
      <w:r w:rsidRPr="003B087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arious </w:t>
      </w:r>
      <w:r w:rsidRPr="003B08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feature</w:t>
      </w:r>
      <w:r w:rsidRPr="003B087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sz w:val="22"/>
          <w:szCs w:val="22"/>
        </w:rPr>
        <w:t>ectors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>hniques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frame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orks</w:t>
      </w:r>
      <w:r w:rsidRPr="003B087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for</w:t>
      </w:r>
      <w:r w:rsidRPr="003B087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>incor</w:t>
      </w:r>
      <w:r w:rsidRPr="003B087C">
        <w:rPr>
          <w:rFonts w:asciiTheme="minorHAnsi" w:eastAsia="Calibri" w:hAnsiTheme="minorHAnsi" w:cstheme="minorHAnsi"/>
          <w:spacing w:val="6"/>
          <w:w w:val="105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>orating</w:t>
      </w:r>
      <w:r w:rsidRPr="003B087C">
        <w:rPr>
          <w:rFonts w:asciiTheme="minorHAnsi" w:eastAsia="Calibri" w:hAnsiTheme="minorHAnsi" w:cstheme="minorHAnsi"/>
          <w:spacing w:val="18"/>
          <w:w w:val="10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>structural</w:t>
      </w:r>
      <w:r w:rsidRPr="003B087C">
        <w:rPr>
          <w:rFonts w:asciiTheme="minorHAnsi" w:eastAsia="Calibri" w:hAnsiTheme="minorHAnsi" w:cstheme="minorHAnsi"/>
          <w:spacing w:val="43"/>
          <w:w w:val="10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>infor-</w:t>
      </w:r>
    </w:p>
    <w:p w14:paraId="20A8B2B5" w14:textId="77777777" w:rsidR="008F3D54" w:rsidRPr="003B087C" w:rsidRDefault="003B087C">
      <w:pPr>
        <w:spacing w:before="2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mation</w:t>
      </w:r>
      <w:r w:rsidRPr="003B087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ject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recognition </w:t>
      </w:r>
      <w:r w:rsidRPr="003B08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>tasks.</w:t>
      </w:r>
    </w:p>
    <w:p w14:paraId="02DC9C41" w14:textId="77777777" w:rsidR="008F3D54" w:rsidRPr="003B087C" w:rsidRDefault="008F3D5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4632AF3" w14:textId="77777777" w:rsidR="008F3D54" w:rsidRPr="003B087C" w:rsidRDefault="003B087C">
      <w:pPr>
        <w:spacing w:line="26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23"/>
          <w:position w:val="-1"/>
          <w:sz w:val="22"/>
          <w:szCs w:val="22"/>
        </w:rPr>
        <w:t>Non</w:t>
      </w:r>
      <w:r w:rsidRPr="003B087C">
        <w:rPr>
          <w:rFonts w:asciiTheme="minorHAnsi" w:eastAsia="Calibri" w:hAnsiTheme="minorHAnsi" w:cstheme="minorHAnsi"/>
          <w:spacing w:val="22"/>
          <w:w w:val="123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3"/>
          <w:position w:val="-1"/>
          <w:sz w:val="22"/>
          <w:szCs w:val="22"/>
        </w:rPr>
        <w:t>Photo-realistic</w:t>
      </w:r>
      <w:r w:rsidRPr="003B087C">
        <w:rPr>
          <w:rFonts w:asciiTheme="minorHAnsi" w:eastAsia="Calibri" w:hAnsiTheme="minorHAnsi" w:cstheme="minorHAnsi"/>
          <w:spacing w:val="23"/>
          <w:w w:val="123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3"/>
          <w:position w:val="-1"/>
          <w:sz w:val="22"/>
          <w:szCs w:val="22"/>
        </w:rPr>
        <w:t xml:space="preserve">Rendering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23"/>
          <w:w w:val="123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Prof. </w:t>
      </w:r>
      <w:r w:rsidRPr="003B087C">
        <w:rPr>
          <w:rFonts w:asciiTheme="minorHAnsi" w:eastAsia="Calibri" w:hAnsiTheme="minorHAnsi" w:cstheme="minorHAnsi"/>
          <w:spacing w:val="36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Prem </w:t>
      </w:r>
      <w:r w:rsidRPr="003B087C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8"/>
          <w:position w:val="-1"/>
          <w:sz w:val="22"/>
          <w:szCs w:val="22"/>
        </w:rPr>
        <w:t>Kalra</w:t>
      </w:r>
    </w:p>
    <w:p w14:paraId="4B73951B" w14:textId="77777777" w:rsidR="008F3D54" w:rsidRPr="003B087C" w:rsidRDefault="003B087C">
      <w:pPr>
        <w:spacing w:line="260" w:lineRule="exact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20"/>
          <w:position w:val="13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9"/>
          <w:w w:val="120"/>
          <w:position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0"/>
          <w:sz w:val="22"/>
          <w:szCs w:val="22"/>
        </w:rPr>
        <w:t>Digital</w:t>
      </w:r>
      <w:r w:rsidRPr="003B087C">
        <w:rPr>
          <w:rFonts w:asciiTheme="minorHAnsi" w:eastAsia="Calibri" w:hAnsiTheme="minorHAnsi" w:cstheme="minorHAnsi"/>
          <w:spacing w:val="-27"/>
          <w:w w:val="1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Image</w:t>
      </w:r>
      <w:r w:rsidRPr="003B087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w w:val="111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w w:val="111"/>
          <w:sz w:val="22"/>
          <w:szCs w:val="22"/>
        </w:rPr>
        <w:t>nalysis</w:t>
      </w:r>
      <w:r w:rsidRPr="003B087C">
        <w:rPr>
          <w:rFonts w:asciiTheme="minorHAnsi" w:eastAsia="Calibri" w:hAnsiTheme="minorHAnsi" w:cstheme="minorHAnsi"/>
          <w:spacing w:val="25"/>
          <w:w w:val="1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Course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oj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ct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 xml:space="preserve">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42"/>
          <w:w w:val="10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Septem</w:t>
      </w:r>
      <w:r w:rsidRPr="003B087C">
        <w:rPr>
          <w:rFonts w:asciiTheme="minorHAnsi" w:eastAsia="Calibri" w:hAnsiTheme="minorHAnsi" w:cstheme="minorHAnsi"/>
          <w:spacing w:val="-11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er</w:t>
      </w:r>
      <w:r w:rsidRPr="003B087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</w:p>
    <w:p w14:paraId="2C2BFBB6" w14:textId="77777777" w:rsidR="008F3D54" w:rsidRPr="003B087C" w:rsidRDefault="003B087C">
      <w:pPr>
        <w:spacing w:line="26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Impleme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ted</w:t>
      </w:r>
      <w:r w:rsidRPr="003B087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color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>qua</w:t>
      </w:r>
      <w:r w:rsidRPr="003B087C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>tization,</w:t>
      </w:r>
      <w:r w:rsidRPr="003B087C">
        <w:rPr>
          <w:rFonts w:asciiTheme="minorHAnsi" w:eastAsia="Calibri" w:hAnsiTheme="minorHAnsi" w:cstheme="minorHAnsi"/>
          <w:spacing w:val="12"/>
          <w:w w:val="10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dithering, </w:t>
      </w:r>
      <w:r w:rsidRPr="003B087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image</w:t>
      </w:r>
      <w:r w:rsidRPr="003B087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segme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tation</w:t>
      </w:r>
      <w:r w:rsidRPr="003B087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edge</w:t>
      </w:r>
      <w:r w:rsidRPr="003B08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enhanceme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(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B08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edge</w:t>
      </w:r>
      <w:r w:rsidRPr="003B08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>linking,</w:t>
      </w:r>
    </w:p>
    <w:p w14:paraId="2E6432DC" w14:textId="77777777" w:rsidR="008F3D54" w:rsidRPr="003B087C" w:rsidRDefault="003B087C">
      <w:pPr>
        <w:spacing w:before="2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differe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tial</w:t>
      </w:r>
      <w:r w:rsidRPr="003B087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ck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ening 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sm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othing) 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to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gi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pai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terly </w:t>
      </w:r>
      <w:r w:rsidRPr="003B087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l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ok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to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photo-realistic </w:t>
      </w:r>
      <w:r w:rsidRPr="003B087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2"/>
          <w:sz w:val="22"/>
          <w:szCs w:val="22"/>
        </w:rPr>
        <w:t>images.</w:t>
      </w:r>
    </w:p>
    <w:p w14:paraId="54FFEF2C" w14:textId="77777777" w:rsidR="008F3D54" w:rsidRPr="003B087C" w:rsidRDefault="008F3D5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9874F3C" w14:textId="77777777" w:rsidR="008F3D54" w:rsidRPr="003B087C" w:rsidRDefault="003B087C">
      <w:pPr>
        <w:spacing w:line="260" w:lineRule="exact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19"/>
          <w:position w:val="-1"/>
          <w:sz w:val="22"/>
          <w:szCs w:val="22"/>
        </w:rPr>
        <w:t>Kn</w:t>
      </w:r>
      <w:r w:rsidRPr="003B087C">
        <w:rPr>
          <w:rFonts w:asciiTheme="minorHAnsi" w:eastAsia="Calibri" w:hAnsiTheme="minorHAnsi" w:cstheme="minorHAnsi"/>
          <w:spacing w:val="-8"/>
          <w:w w:val="119"/>
          <w:position w:val="-1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w w:val="119"/>
          <w:position w:val="-1"/>
          <w:sz w:val="22"/>
          <w:szCs w:val="22"/>
        </w:rPr>
        <w:t>wledge</w:t>
      </w:r>
      <w:r w:rsidRPr="003B087C">
        <w:rPr>
          <w:rFonts w:asciiTheme="minorHAnsi" w:eastAsia="Calibri" w:hAnsiTheme="minorHAnsi" w:cstheme="minorHAnsi"/>
          <w:spacing w:val="48"/>
          <w:w w:val="119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9"/>
          <w:position w:val="-1"/>
          <w:sz w:val="22"/>
          <w:szCs w:val="22"/>
        </w:rPr>
        <w:t>Manageme</w:t>
      </w:r>
      <w:r w:rsidRPr="003B087C">
        <w:rPr>
          <w:rFonts w:asciiTheme="minorHAnsi" w:eastAsia="Calibri" w:hAnsiTheme="minorHAnsi" w:cstheme="minorHAnsi"/>
          <w:spacing w:val="-8"/>
          <w:w w:val="119"/>
          <w:position w:val="-1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19"/>
          <w:position w:val="-1"/>
          <w:sz w:val="22"/>
          <w:szCs w:val="22"/>
        </w:rPr>
        <w:t xml:space="preserve">t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34"/>
          <w:w w:val="119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Prof. </w:t>
      </w:r>
      <w:r w:rsidRPr="003B087C">
        <w:rPr>
          <w:rFonts w:asciiTheme="minorHAnsi" w:eastAsia="Calibri" w:hAnsiTheme="minorHAnsi" w:cstheme="minorHAnsi"/>
          <w:spacing w:val="36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Subhashis </w:t>
      </w:r>
      <w:r w:rsidRPr="003B087C">
        <w:rPr>
          <w:rFonts w:asciiTheme="minorHAnsi" w:eastAsia="Calibr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9"/>
          <w:position w:val="-1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w w:val="104"/>
          <w:position w:val="-1"/>
          <w:sz w:val="22"/>
          <w:szCs w:val="22"/>
        </w:rPr>
        <w:t>an</w:t>
      </w:r>
      <w:r w:rsidRPr="003B087C">
        <w:rPr>
          <w:rFonts w:asciiTheme="minorHAnsi" w:eastAsia="Calibri" w:hAnsiTheme="minorHAnsi" w:cstheme="minorHAnsi"/>
          <w:w w:val="88"/>
          <w:position w:val="-1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11"/>
          <w:position w:val="-1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96"/>
          <w:position w:val="-1"/>
          <w:sz w:val="22"/>
          <w:szCs w:val="22"/>
        </w:rPr>
        <w:t>jee</w:t>
      </w:r>
    </w:p>
    <w:p w14:paraId="56F7B259" w14:textId="77777777" w:rsidR="008F3D54" w:rsidRPr="003B087C" w:rsidRDefault="003B087C">
      <w:pPr>
        <w:spacing w:line="260" w:lineRule="exact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41"/>
          <w:position w:val="13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31"/>
          <w:w w:val="141"/>
          <w:position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Inde</w:t>
      </w:r>
      <w:r w:rsidRPr="003B087C">
        <w:rPr>
          <w:rFonts w:asciiTheme="minorHAnsi" w:eastAsia="Calibri" w:hAnsiTheme="minorHAnsi" w:cstheme="minorHAnsi"/>
          <w:spacing w:val="-11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z w:val="22"/>
          <w:szCs w:val="22"/>
        </w:rPr>
        <w:t>endent</w:t>
      </w:r>
      <w:r w:rsidRPr="003B087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pacing w:val="-12"/>
          <w:w w:val="110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>oj</w:t>
      </w:r>
      <w:r w:rsidRPr="003B087C">
        <w:rPr>
          <w:rFonts w:asciiTheme="minorHAnsi" w:eastAsia="Calibri" w:hAnsiTheme="minorHAnsi" w:cstheme="minorHAnsi"/>
          <w:spacing w:val="-12"/>
          <w:w w:val="110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>ct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 xml:space="preserve">          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25"/>
          <w:w w:val="11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0"/>
          <w:sz w:val="22"/>
          <w:szCs w:val="22"/>
        </w:rPr>
        <w:t>January</w:t>
      </w:r>
      <w:r w:rsidRPr="003B087C">
        <w:rPr>
          <w:rFonts w:asciiTheme="minorHAnsi" w:eastAsia="Calibri" w:hAnsiTheme="minorHAnsi" w:cstheme="minorHAnsi"/>
          <w:spacing w:val="38"/>
          <w:w w:val="11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  <w:r w:rsidRPr="003B087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-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Octo</w:t>
      </w:r>
      <w:r w:rsidRPr="003B087C">
        <w:rPr>
          <w:rFonts w:asciiTheme="minorHAnsi" w:eastAsia="Calibri" w:hAnsiTheme="minorHAnsi" w:cstheme="minorHAnsi"/>
          <w:spacing w:val="-11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er</w:t>
      </w:r>
      <w:r w:rsidRPr="003B087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</w:p>
    <w:p w14:paraId="7781DC6A" w14:textId="77777777" w:rsidR="008F3D54" w:rsidRPr="003B087C" w:rsidRDefault="003B087C">
      <w:pPr>
        <w:spacing w:line="240" w:lineRule="exact"/>
        <w:ind w:left="459"/>
        <w:rPr>
          <w:rFonts w:asciiTheme="minorHAnsi" w:eastAsia="Calibri" w:hAnsiTheme="minorHAnsi" w:cstheme="minorHAnsi"/>
          <w:sz w:val="22"/>
          <w:szCs w:val="22"/>
        </w:rPr>
        <w:sectPr w:rsidR="008F3D54" w:rsidRPr="003B087C">
          <w:pgSz w:w="11920" w:h="16840"/>
          <w:pgMar w:top="760" w:right="720" w:bottom="280" w:left="720" w:header="720" w:footer="720" w:gutter="0"/>
          <w:cols w:space="720"/>
        </w:sectPr>
      </w:pP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 xml:space="preserve">Conceptualized  </w:t>
      </w:r>
      <w:r w:rsidRPr="003B087C">
        <w:rPr>
          <w:rFonts w:asciiTheme="minorHAnsi" w:eastAsia="Calibri" w:hAnsiTheme="minorHAnsi" w:cstheme="minorHAnsi"/>
          <w:sz w:val="22"/>
          <w:szCs w:val="22"/>
        </w:rPr>
        <w:t>new</w:t>
      </w:r>
      <w:r w:rsidRPr="003B087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eb</w:t>
      </w:r>
      <w:r w:rsidRPr="003B087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2.0 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based 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45"/>
          <w:sz w:val="22"/>
          <w:szCs w:val="22"/>
        </w:rPr>
        <w:t>IT</w:t>
      </w:r>
      <w:r w:rsidRPr="003B087C">
        <w:rPr>
          <w:rFonts w:asciiTheme="minorHAnsi" w:eastAsia="Calibri" w:hAnsiTheme="minorHAnsi" w:cstheme="minorHAnsi"/>
          <w:spacing w:val="32"/>
          <w:w w:val="14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services </w:t>
      </w:r>
      <w:r w:rsidRPr="003B087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su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B087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3B08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terest </w:t>
      </w:r>
      <w:r w:rsidRPr="003B087C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Group   Discussion  </w:t>
      </w:r>
      <w:r w:rsidRPr="003B08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8"/>
          <w:w w:val="141"/>
          <w:sz w:val="22"/>
          <w:szCs w:val="22"/>
        </w:rPr>
        <w:t>F</w:t>
      </w:r>
      <w:r w:rsidRPr="003B087C">
        <w:rPr>
          <w:rFonts w:asciiTheme="minorHAnsi" w:eastAsia="Calibri" w:hAnsiTheme="minorHAnsi" w:cstheme="minorHAnsi"/>
          <w:w w:val="103"/>
          <w:sz w:val="22"/>
          <w:szCs w:val="22"/>
        </w:rPr>
        <w:t>orums,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Campus</w:t>
      </w:r>
    </w:p>
    <w:p w14:paraId="4BF1D7C7" w14:textId="77777777" w:rsidR="008F3D54" w:rsidRPr="003B087C" w:rsidRDefault="003B087C">
      <w:pPr>
        <w:spacing w:before="62"/>
        <w:ind w:left="459" w:right="3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lastRenderedPageBreak/>
        <w:t>Wiki,</w:t>
      </w:r>
      <w:r w:rsidRPr="003B087C">
        <w:rPr>
          <w:rFonts w:asciiTheme="minorHAnsi" w:eastAsia="Calibri" w:hAnsiTheme="minorHAnsi" w:cstheme="minorHAnsi"/>
          <w:spacing w:val="28"/>
          <w:w w:val="11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Pr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ject 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Database 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to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all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w  easier</w:t>
      </w:r>
      <w:r w:rsidRPr="003B087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colla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oration, 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etter</w:t>
      </w:r>
      <w:r w:rsidRPr="003B087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information </w:t>
      </w:r>
      <w:r w:rsidRPr="003B087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organization </w:t>
      </w:r>
      <w:r w:rsidRPr="003B087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 xml:space="preserve">formalizing </w:t>
      </w:r>
      <w:r w:rsidRPr="003B087C">
        <w:rPr>
          <w:rFonts w:asciiTheme="minorHAnsi" w:eastAsia="Calibri" w:hAnsiTheme="minorHAnsi" w:cstheme="minorHAnsi"/>
          <w:sz w:val="22"/>
          <w:szCs w:val="22"/>
        </w:rPr>
        <w:t>und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cume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ted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hnical </w:t>
      </w:r>
      <w:r w:rsidRPr="003B08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kn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h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w.</w:t>
      </w:r>
      <w:r w:rsidRPr="003B087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Designed 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14"/>
          <w:sz w:val="22"/>
          <w:szCs w:val="22"/>
        </w:rPr>
        <w:t>tuiti</w:t>
      </w:r>
      <w:r w:rsidRPr="003B087C">
        <w:rPr>
          <w:rFonts w:asciiTheme="minorHAnsi" w:eastAsia="Calibri" w:hAnsiTheme="minorHAnsi" w:cstheme="minorHAnsi"/>
          <w:spacing w:val="-6"/>
          <w:w w:val="114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w w:val="88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user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terfaces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ork-fl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ws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for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these</w:t>
      </w:r>
      <w:r w:rsidRPr="003B08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2"/>
          <w:sz w:val="22"/>
          <w:szCs w:val="22"/>
        </w:rPr>
        <w:t xml:space="preserve">services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3B08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customized </w:t>
      </w:r>
      <w:r w:rsidRPr="003B087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existing </w:t>
      </w:r>
      <w:r w:rsidRPr="003B087C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z w:val="22"/>
          <w:szCs w:val="22"/>
        </w:rPr>
        <w:t>en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source</w:t>
      </w:r>
      <w:r w:rsidRPr="003B087C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drupal </w:t>
      </w:r>
      <w:r w:rsidRPr="003B087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3B08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foswiki </w:t>
      </w:r>
      <w:r w:rsidRPr="003B087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pr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ject </w:t>
      </w:r>
      <w:r w:rsidRPr="003B087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(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3B087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adding </w:t>
      </w:r>
      <w:r w:rsidRPr="003B087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k</w:t>
      </w:r>
      <w:r w:rsidRPr="003B087C">
        <w:rPr>
          <w:rFonts w:asciiTheme="minorHAnsi" w:eastAsia="Calibri" w:hAnsiTheme="minorHAnsi" w:cstheme="minorHAnsi"/>
          <w:sz w:val="22"/>
          <w:szCs w:val="22"/>
        </w:rPr>
        <w:t>er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eros  </w:t>
      </w:r>
      <w:r w:rsidRPr="003B087C">
        <w:rPr>
          <w:rFonts w:asciiTheme="minorHAnsi" w:eastAsia="Calibri" w:hAnsiTheme="minorHAnsi" w:cstheme="minorHAnsi"/>
          <w:w w:val="103"/>
          <w:sz w:val="22"/>
          <w:szCs w:val="22"/>
        </w:rPr>
        <w:t>authe</w:t>
      </w:r>
      <w:r w:rsidRPr="003B087C">
        <w:rPr>
          <w:rFonts w:asciiTheme="minorHAnsi" w:eastAsia="Calibri" w:hAnsiTheme="minorHAnsi" w:cstheme="minorHAnsi"/>
          <w:spacing w:val="-6"/>
          <w:w w:val="103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 xml:space="preserve">tication, </w:t>
      </w:r>
      <w:r w:rsidRPr="003B087C">
        <w:rPr>
          <w:rFonts w:asciiTheme="minorHAnsi" w:eastAsia="Calibri" w:hAnsiTheme="minorHAnsi" w:cstheme="minorHAnsi"/>
          <w:w w:val="131"/>
          <w:sz w:val="22"/>
          <w:szCs w:val="22"/>
        </w:rPr>
        <w:t>L</w:t>
      </w:r>
      <w:r w:rsidRPr="003B087C">
        <w:rPr>
          <w:rFonts w:asciiTheme="minorHAnsi" w:eastAsia="Calibri" w:hAnsiTheme="minorHAnsi" w:cstheme="minorHAnsi"/>
          <w:spacing w:val="-8"/>
          <w:w w:val="131"/>
          <w:sz w:val="22"/>
          <w:szCs w:val="22"/>
        </w:rPr>
        <w:t>D</w:t>
      </w:r>
      <w:r w:rsidRPr="003B087C">
        <w:rPr>
          <w:rFonts w:asciiTheme="minorHAnsi" w:eastAsia="Calibri" w:hAnsiTheme="minorHAnsi" w:cstheme="minorHAnsi"/>
          <w:w w:val="131"/>
          <w:sz w:val="22"/>
          <w:szCs w:val="22"/>
        </w:rPr>
        <w:t>AP</w:t>
      </w:r>
      <w:r w:rsidRPr="003B087C">
        <w:rPr>
          <w:rFonts w:asciiTheme="minorHAnsi" w:eastAsia="Calibri" w:hAnsiTheme="minorHAnsi" w:cstheme="minorHAnsi"/>
          <w:spacing w:val="9"/>
          <w:w w:val="1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w w:val="10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>tegration),</w:t>
      </w:r>
      <w:r w:rsidRPr="003B087C">
        <w:rPr>
          <w:rFonts w:asciiTheme="minorHAnsi" w:eastAsia="Calibri" w:hAnsiTheme="minorHAnsi" w:cstheme="minorHAnsi"/>
          <w:spacing w:val="25"/>
          <w:w w:val="10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to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finally </w:t>
      </w:r>
      <w:r w:rsidRPr="003B087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depl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y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these</w:t>
      </w:r>
      <w:r w:rsidRPr="003B08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services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>institute.</w:t>
      </w:r>
    </w:p>
    <w:p w14:paraId="17EFBE25" w14:textId="77777777" w:rsidR="008F3D54" w:rsidRPr="003B087C" w:rsidRDefault="008F3D54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635E448A" w14:textId="77777777" w:rsidR="008F3D54" w:rsidRPr="003B087C" w:rsidRDefault="003B087C">
      <w:pPr>
        <w:spacing w:line="260" w:lineRule="exact"/>
        <w:ind w:left="459" w:right="3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pacing w:val="-28"/>
          <w:w w:val="131"/>
          <w:position w:val="-1"/>
          <w:sz w:val="22"/>
          <w:szCs w:val="22"/>
        </w:rPr>
        <w:t>F</w:t>
      </w:r>
      <w:r w:rsidRPr="003B087C">
        <w:rPr>
          <w:rFonts w:asciiTheme="minorHAnsi" w:eastAsia="Calibri" w:hAnsiTheme="minorHAnsi" w:cstheme="minorHAnsi"/>
          <w:w w:val="131"/>
          <w:position w:val="-1"/>
          <w:sz w:val="22"/>
          <w:szCs w:val="22"/>
        </w:rPr>
        <w:t>un</w:t>
      </w:r>
      <w:r w:rsidRPr="003B087C">
        <w:rPr>
          <w:rFonts w:asciiTheme="minorHAnsi" w:eastAsia="Calibri" w:hAnsiTheme="minorHAnsi" w:cstheme="minorHAnsi"/>
          <w:spacing w:val="-9"/>
          <w:w w:val="131"/>
          <w:position w:val="-1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31"/>
          <w:position w:val="-1"/>
          <w:sz w:val="22"/>
          <w:szCs w:val="22"/>
        </w:rPr>
        <w:t>y</w:t>
      </w:r>
      <w:r w:rsidRPr="003B087C">
        <w:rPr>
          <w:rFonts w:asciiTheme="minorHAnsi" w:eastAsia="Calibri" w:hAnsiTheme="minorHAnsi" w:cstheme="minorHAnsi"/>
          <w:spacing w:val="16"/>
          <w:w w:val="131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31"/>
          <w:position w:val="-1"/>
          <w:sz w:val="22"/>
          <w:szCs w:val="22"/>
        </w:rPr>
        <w:t>Cell</w:t>
      </w:r>
      <w:r w:rsidRPr="003B087C">
        <w:rPr>
          <w:rFonts w:asciiTheme="minorHAnsi" w:eastAsia="Calibri" w:hAnsiTheme="minorHAnsi" w:cstheme="minorHAnsi"/>
          <w:w w:val="131"/>
          <w:position w:val="-1"/>
          <w:sz w:val="22"/>
          <w:szCs w:val="22"/>
        </w:rPr>
        <w:t xml:space="preserve">        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36"/>
          <w:w w:val="131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position w:val="-1"/>
          <w:sz w:val="22"/>
          <w:szCs w:val="22"/>
        </w:rPr>
        <w:t>Assista</w:t>
      </w:r>
      <w:r w:rsidRPr="003B087C">
        <w:rPr>
          <w:rFonts w:asciiTheme="minorHAnsi" w:eastAsia="Calibri" w:hAnsiTheme="minorHAnsi" w:cstheme="minorHAnsi"/>
          <w:spacing w:val="-7"/>
          <w:w w:val="109"/>
          <w:position w:val="-1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09"/>
          <w:position w:val="-1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spacing w:val="23"/>
          <w:w w:val="109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position w:val="-1"/>
          <w:sz w:val="22"/>
          <w:szCs w:val="22"/>
        </w:rPr>
        <w:t xml:space="preserve">Prof. </w:t>
      </w:r>
      <w:r w:rsidRPr="003B087C">
        <w:rPr>
          <w:rFonts w:asciiTheme="minorHAnsi" w:eastAsia="Calibri" w:hAnsiTheme="minorHAnsi" w:cstheme="minorHAnsi"/>
          <w:spacing w:val="37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6"/>
          <w:position w:val="-1"/>
          <w:sz w:val="22"/>
          <w:szCs w:val="22"/>
        </w:rPr>
        <w:t>Aadites</w:t>
      </w:r>
      <w:r w:rsidRPr="003B087C">
        <w:rPr>
          <w:rFonts w:asciiTheme="minorHAnsi" w:eastAsia="Calibri" w:hAnsiTheme="minorHAnsi" w:cstheme="minorHAnsi"/>
          <w:spacing w:val="-6"/>
          <w:w w:val="106"/>
          <w:position w:val="-1"/>
          <w:sz w:val="22"/>
          <w:szCs w:val="22"/>
        </w:rPr>
        <w:t>hw</w:t>
      </w:r>
      <w:r w:rsidRPr="003B087C">
        <w:rPr>
          <w:rFonts w:asciiTheme="minorHAnsi" w:eastAsia="Calibri" w:hAnsiTheme="minorHAnsi" w:cstheme="minorHAnsi"/>
          <w:w w:val="106"/>
          <w:position w:val="-1"/>
          <w:sz w:val="22"/>
          <w:szCs w:val="22"/>
        </w:rPr>
        <w:t>ar</w:t>
      </w:r>
      <w:r w:rsidRPr="003B087C">
        <w:rPr>
          <w:rFonts w:asciiTheme="minorHAnsi" w:eastAsia="Calibri" w:hAnsiTheme="minorHAnsi" w:cstheme="minorHAnsi"/>
          <w:spacing w:val="19"/>
          <w:w w:val="106"/>
          <w:position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6"/>
          <w:position w:val="-1"/>
          <w:sz w:val="22"/>
          <w:szCs w:val="22"/>
        </w:rPr>
        <w:t>Seth</w:t>
      </w:r>
    </w:p>
    <w:p w14:paraId="32785DB1" w14:textId="77777777" w:rsidR="008F3D54" w:rsidRPr="003B087C" w:rsidRDefault="003B087C">
      <w:pPr>
        <w:spacing w:line="260" w:lineRule="exact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41"/>
          <w:position w:val="13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31"/>
          <w:w w:val="141"/>
          <w:position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Networks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Course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oj</w:t>
      </w:r>
      <w:r w:rsidRPr="003B087C">
        <w:rPr>
          <w:rFonts w:asciiTheme="minorHAnsi" w:eastAsia="Calibri" w:hAnsiTheme="minorHAnsi" w:cstheme="minorHAnsi"/>
          <w:spacing w:val="-12"/>
          <w:w w:val="108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ct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 xml:space="preserve">                                                                          </w:t>
      </w:r>
      <w:r w:rsidRPr="003B087C">
        <w:rPr>
          <w:rFonts w:asciiTheme="minorHAnsi" w:eastAsia="Calibri" w:hAnsiTheme="minorHAnsi" w:cstheme="minorHAnsi"/>
          <w:spacing w:val="31"/>
          <w:w w:val="10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Ma</w:t>
      </w:r>
      <w:r w:rsidRPr="003B087C">
        <w:rPr>
          <w:rFonts w:asciiTheme="minorHAnsi" w:eastAsia="Calibri" w:hAnsiTheme="minorHAnsi" w:cstheme="minorHAnsi"/>
          <w:spacing w:val="-11"/>
          <w:sz w:val="22"/>
          <w:szCs w:val="22"/>
        </w:rPr>
        <w:t>r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3B08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  <w:r w:rsidRPr="003B087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-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6"/>
          <w:sz w:val="22"/>
          <w:szCs w:val="22"/>
        </w:rPr>
        <w:t>April</w:t>
      </w:r>
      <w:r w:rsidRPr="003B087C">
        <w:rPr>
          <w:rFonts w:asciiTheme="minorHAnsi" w:eastAsia="Calibri" w:hAnsiTheme="minorHAnsi" w:cstheme="minorHAnsi"/>
          <w:spacing w:val="21"/>
          <w:w w:val="11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2010</w:t>
      </w:r>
    </w:p>
    <w:p w14:paraId="4EAF16EF" w14:textId="77777777" w:rsidR="008F3D54" w:rsidRPr="003B087C" w:rsidRDefault="003B087C">
      <w:pPr>
        <w:spacing w:line="240" w:lineRule="exact"/>
        <w:ind w:left="459" w:right="3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w w:val="118"/>
          <w:sz w:val="22"/>
          <w:szCs w:val="22"/>
        </w:rPr>
        <w:t>This</w:t>
      </w:r>
      <w:r w:rsidRPr="003B087C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pr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ject</w:t>
      </w:r>
      <w:r w:rsidRPr="003B087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as</w:t>
      </w:r>
      <w:r w:rsidRPr="003B08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based</w:t>
      </w:r>
      <w:r w:rsidRPr="003B08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on</w:t>
      </w:r>
      <w:r w:rsidRPr="003B08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molecule</w:t>
      </w:r>
      <w:r w:rsidRPr="003B08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based</w:t>
      </w:r>
      <w:r w:rsidRPr="003B08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ter-cell</w:t>
      </w:r>
      <w:r w:rsidRPr="003B087C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com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unication </w:t>
      </w:r>
      <w:r w:rsidRPr="003B08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sz w:val="22"/>
          <w:szCs w:val="22"/>
        </w:rPr>
        <w:t>ulator</w:t>
      </w:r>
      <w:r w:rsidRPr="003B087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designed</w:t>
      </w:r>
      <w:r w:rsidRPr="003B087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3B087C">
        <w:rPr>
          <w:rFonts w:asciiTheme="minorHAnsi" w:eastAsia="Calibri" w:hAnsiTheme="minorHAnsi" w:cstheme="minorHAnsi"/>
          <w:sz w:val="22"/>
          <w:szCs w:val="22"/>
        </w:rPr>
        <w:t>y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our</w:t>
      </w:r>
      <w:r w:rsidRPr="003B08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professor.</w:t>
      </w:r>
    </w:p>
    <w:p w14:paraId="2E0F9B2D" w14:textId="77777777" w:rsidR="008F3D54" w:rsidRPr="003B087C" w:rsidRDefault="003B087C">
      <w:pPr>
        <w:spacing w:before="2"/>
        <w:ind w:left="459" w:right="3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pacing w:val="-18"/>
          <w:sz w:val="22"/>
          <w:szCs w:val="22"/>
        </w:rPr>
        <w:t>W</w:t>
      </w:r>
      <w:r w:rsidRPr="003B087C">
        <w:rPr>
          <w:rFonts w:asciiTheme="minorHAnsi" w:eastAsia="Calibri" w:hAnsiTheme="minorHAnsi" w:cstheme="minorHAnsi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designed</w:t>
      </w:r>
      <w:r w:rsidRPr="003B08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analyzed</w:t>
      </w:r>
      <w:r w:rsidRPr="003B087C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robust</w:t>
      </w:r>
      <w:r w:rsidRPr="003B087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com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unication 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prot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>cols</w:t>
      </w:r>
      <w:r w:rsidRPr="003B087C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for</w:t>
      </w:r>
      <w:r w:rsidRPr="003B08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ter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cell</w:t>
      </w:r>
      <w:r w:rsidRPr="003B08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molecular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com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unication 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2"/>
          <w:sz w:val="22"/>
          <w:szCs w:val="22"/>
        </w:rPr>
        <w:t xml:space="preserve">among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ti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bo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dy 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cells</w:t>
      </w:r>
      <w:r w:rsidRPr="003B087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</w:t>
      </w:r>
      <w:r w:rsidRPr="003B087C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loss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full</w:t>
      </w:r>
      <w:r w:rsidRPr="003B087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unreliable </w:t>
      </w:r>
      <w:r w:rsidRPr="003B08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medium.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Also </w:t>
      </w:r>
      <w:r w:rsidRPr="003B08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designed</w:t>
      </w:r>
      <w:r w:rsidRPr="003B087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sz w:val="22"/>
          <w:szCs w:val="22"/>
        </w:rPr>
        <w:t>bat</w:t>
      </w:r>
      <w:r w:rsidRPr="003B087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strategies</w:t>
      </w:r>
      <w:r w:rsidRPr="003B087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against 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infection</w:t>
      </w:r>
      <w:r w:rsidRPr="003B087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3"/>
          <w:sz w:val="22"/>
          <w:szCs w:val="22"/>
        </w:rPr>
        <w:t>cells.</w:t>
      </w:r>
    </w:p>
    <w:p w14:paraId="27C0EAB6" w14:textId="77777777" w:rsidR="008F3D54" w:rsidRPr="003B087C" w:rsidRDefault="008F3D5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EF90808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B5F26D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1F912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5CE73A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1F850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3FE331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BB3B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ADA1C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E4175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2204D1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1F7B33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632FC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9ED746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5574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2C14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1E4D6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C95F4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617F31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95490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0E0961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8AABBF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BB29A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2F8D3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97DEE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0CC1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530DEF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A79D8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311C3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149EDC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1F23FB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B427A7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6218D8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5FF4F5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45106E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9412FE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97B9A" w14:textId="77777777" w:rsidR="008F3D54" w:rsidRPr="003B087C" w:rsidRDefault="003B087C">
      <w:pPr>
        <w:spacing w:before="20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sz w:val="22"/>
          <w:szCs w:val="22"/>
        </w:rPr>
        <w:pict w14:anchorId="0DC2B89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5pt;margin-top:179.5pt;width:512.15pt;height:527.8pt;z-index:-2516582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43"/>
                  </w:tblGrid>
                  <w:tr w:rsidR="008F3D54" w14:paraId="0020E050" w14:textId="77777777">
                    <w:trPr>
                      <w:trHeight w:hRule="exact" w:val="365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8D8D8"/>
                      </w:tcPr>
                      <w:p w14:paraId="022FD591" w14:textId="77777777" w:rsidR="008F3D54" w:rsidRDefault="003B087C">
                        <w:pPr>
                          <w:spacing w:before="38"/>
                          <w:ind w:left="1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w w:val="110"/>
                            <w:sz w:val="24"/>
                            <w:szCs w:val="24"/>
                          </w:rPr>
                          <w:t>Scholastic</w:t>
                        </w:r>
                        <w:r>
                          <w:rPr>
                            <w:spacing w:val="22"/>
                            <w:w w:val="1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4"/>
                            <w:szCs w:val="24"/>
                          </w:rPr>
                          <w:t>Achievement</w:t>
                        </w:r>
                        <w:r>
                          <w:rPr>
                            <w:w w:val="108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  <w:tr w:rsidR="008F3D54" w14:paraId="06A14EE6" w14:textId="77777777">
                    <w:trPr>
                      <w:trHeight w:hRule="exact" w:val="1577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4A1F3B" w14:textId="77777777" w:rsidR="008F3D54" w:rsidRDefault="003B087C">
                        <w:pPr>
                          <w:spacing w:before="93"/>
                          <w:ind w:left="348" w:right="16" w:hanging="21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32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43"/>
                            <w:w w:val="1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2"/>
                            <w:sz w:val="22"/>
                            <w:szCs w:val="22"/>
                          </w:rPr>
                          <w:t>Institute</w:t>
                        </w:r>
                        <w:r>
                          <w:rPr>
                            <w:rFonts w:ascii="Calibri" w:eastAsia="Calibri" w:hAnsi="Calibri" w:cs="Calibri"/>
                            <w:spacing w:val="-31"/>
                            <w:w w:val="1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2"/>
                            <w:sz w:val="22"/>
                            <w:szCs w:val="22"/>
                          </w:rPr>
                          <w:t>Rank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w w:val="1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1: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Consiste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tly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mai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taining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institute 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rank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ascii="Calibri" w:eastAsia="Calibri" w:hAnsi="Calibri" w:cs="Calibri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450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last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1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ears at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43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w w:val="143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w w:val="1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Delhi. 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Receiving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holarships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aw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ards</w:t>
                        </w:r>
                        <w:r>
                          <w:rPr>
                            <w:rFonts w:ascii="Calibri" w:eastAsia="Calibri" w:hAnsi="Calibri" w:cs="Calibri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same.</w:t>
                        </w:r>
                      </w:p>
                      <w:p w14:paraId="1E9CCD75" w14:textId="77777777" w:rsidR="008F3D54" w:rsidRDefault="003B087C">
                        <w:pPr>
                          <w:spacing w:before="36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31"/>
                            <w:w w:val="1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arded 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with 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46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Undergraduate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 xml:space="preserve">ard  </w:t>
                        </w:r>
                        <w:r>
                          <w:rPr>
                            <w:rFonts w:ascii="Calibri" w:eastAsia="Calibri" w:hAnsi="Calibri" w:cs="Calibri"/>
                            <w:w w:val="144"/>
                            <w:sz w:val="22"/>
                            <w:szCs w:val="22"/>
                          </w:rPr>
                          <w:t>(SURA),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w w:val="1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2009 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ject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on</w:t>
                        </w:r>
                      </w:p>
                      <w:p w14:paraId="0082BF7C" w14:textId="77777777" w:rsidR="008F3D54" w:rsidRDefault="003B087C">
                        <w:pPr>
                          <w:spacing w:before="2"/>
                          <w:ind w:left="34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Unsu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ervised 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Detection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usual 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2"/>
                            <w:sz w:val="22"/>
                            <w:szCs w:val="22"/>
                          </w:rPr>
                          <w:t>Activities</w:t>
                        </w:r>
                      </w:p>
                      <w:p w14:paraId="32F89CBA" w14:textId="77777777" w:rsidR="008F3D54" w:rsidRDefault="003B087C">
                        <w:pPr>
                          <w:spacing w:before="38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29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47"/>
                            <w:w w:val="1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9"/>
                            <w:sz w:val="22"/>
                            <w:szCs w:val="22"/>
                          </w:rPr>
                          <w:t>Kalpana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w w:val="1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9"/>
                            <w:sz w:val="22"/>
                            <w:szCs w:val="22"/>
                          </w:rPr>
                          <w:t>Ch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129"/>
                            <w:sz w:val="22"/>
                            <w:szCs w:val="22"/>
                          </w:rPr>
                          <w:t>wla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w w:val="1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9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w w:val="129"/>
                            <w:sz w:val="22"/>
                            <w:szCs w:val="22"/>
                          </w:rPr>
                          <w:t>ard,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w w:val="1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2009 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tribution 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12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w w:val="126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spacing w:val="48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6"/>
                            <w:sz w:val="22"/>
                            <w:szCs w:val="22"/>
                          </w:rPr>
                          <w:t>Delhi.</w:t>
                        </w:r>
                      </w:p>
                    </w:tc>
                  </w:tr>
                  <w:tr w:rsidR="008F3D54" w14:paraId="25FAA13D" w14:textId="77777777">
                    <w:trPr>
                      <w:trHeight w:hRule="exact" w:val="1389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5C812D" w14:textId="77777777" w:rsidR="008F3D54" w:rsidRDefault="003B087C">
                        <w:pPr>
                          <w:spacing w:line="240" w:lineRule="exact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position w:val="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31"/>
                            <w:w w:val="141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Ran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 xml:space="preserve">ed 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97"/>
                            <w:position w:val="1"/>
                            <w:sz w:val="22"/>
                            <w:szCs w:val="22"/>
                          </w:rPr>
                          <w:t>83</w:t>
                        </w:r>
                        <w:r>
                          <w:rPr>
                            <w:spacing w:val="5"/>
                            <w:w w:val="143"/>
                            <w:position w:val="8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w w:val="108"/>
                            <w:position w:val="8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position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3"/>
                            <w:position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4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position w:val="1"/>
                            <w:sz w:val="22"/>
                            <w:szCs w:val="22"/>
                          </w:rPr>
                          <w:t>Joi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position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52"/>
                            <w:w w:val="12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position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7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position w:val="1"/>
                            <w:sz w:val="22"/>
                            <w:szCs w:val="22"/>
                          </w:rPr>
                          <w:t>trance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w w:val="12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6"/>
                            <w:position w:val="1"/>
                            <w:sz w:val="22"/>
                            <w:szCs w:val="22"/>
                          </w:rPr>
                          <w:t>Examination(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36"/>
                            <w:position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w w:val="136"/>
                            <w:position w:val="1"/>
                            <w:sz w:val="22"/>
                            <w:szCs w:val="22"/>
                          </w:rPr>
                          <w:t>IT-JEE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  <w:w w:val="136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7"/>
                            <w:position w:val="1"/>
                            <w:sz w:val="22"/>
                            <w:szCs w:val="22"/>
                          </w:rPr>
                          <w:t>2007)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w w:val="117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 xml:space="preserve">en 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  <w:sz w:val="22"/>
                            <w:szCs w:val="22"/>
                          </w:rPr>
                          <w:t>ov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22"/>
                            <w:szCs w:val="22"/>
                          </w:rPr>
                          <w:t>250,000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position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2"/>
                            <w:position w:val="1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2"/>
                            <w:position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position w:val="1"/>
                            <w:sz w:val="22"/>
                            <w:szCs w:val="22"/>
                          </w:rPr>
                          <w:t>ts</w:t>
                        </w:r>
                      </w:p>
                      <w:p w14:paraId="78D4A151" w14:textId="77777777" w:rsidR="008F3D54" w:rsidRDefault="003B087C">
                        <w:pPr>
                          <w:spacing w:before="2"/>
                          <w:ind w:left="34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across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2"/>
                            <w:sz w:val="22"/>
                            <w:szCs w:val="22"/>
                          </w:rPr>
                          <w:t>cou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14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1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.</w:t>
                        </w:r>
                      </w:p>
                      <w:p w14:paraId="103D97F1" w14:textId="77777777" w:rsidR="008F3D54" w:rsidRDefault="003B087C">
                        <w:pPr>
                          <w:spacing w:before="38"/>
                          <w:ind w:left="348" w:right="15" w:hanging="218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26"/>
                            <w:w w:val="1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Among 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top  400</w:t>
                        </w:r>
                        <w:r>
                          <w:rPr>
                            <w:rFonts w:ascii="Calibri" w:eastAsia="Calibri" w:hAnsi="Calibri" w:cs="Calibri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ts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who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qualified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Indian 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National </w:t>
                        </w:r>
                        <w:r>
                          <w:rPr>
                            <w:rFonts w:ascii="Calibri" w:eastAsia="Calibri" w:hAnsi="Calibri" w:cs="Calibri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w w:val="109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ysics</w:t>
                        </w:r>
                        <w:r>
                          <w:rPr>
                            <w:rFonts w:ascii="Calibri" w:eastAsia="Calibri" w:hAnsi="Calibri" w:cs="Calibri"/>
                            <w:spacing w:val="47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4"/>
                            <w:sz w:val="22"/>
                            <w:szCs w:val="22"/>
                          </w:rPr>
                          <w:t>(INPhO),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 xml:space="preserve">Indian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National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Chemistry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6"/>
                            <w:sz w:val="22"/>
                            <w:szCs w:val="22"/>
                          </w:rPr>
                          <w:t>(INChO)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Indian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National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Mathematics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Olympiad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3"/>
                            <w:sz w:val="22"/>
                            <w:szCs w:val="22"/>
                          </w:rPr>
                          <w:t xml:space="preserve">(INMO)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1"/>
                            <w:sz w:val="22"/>
                            <w:szCs w:val="22"/>
                          </w:rPr>
                          <w:t xml:space="preserve">the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ear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2006-07.</w:t>
                        </w:r>
                      </w:p>
                    </w:tc>
                  </w:tr>
                  <w:tr w:rsidR="008F3D54" w14:paraId="2D4FF28A" w14:textId="77777777">
                    <w:trPr>
                      <w:trHeight w:hRule="exact" w:val="590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086CD7" w14:textId="77777777" w:rsidR="008F3D54" w:rsidRDefault="003B087C">
                        <w:pPr>
                          <w:spacing w:before="1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26"/>
                            <w:w w:val="1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45"/>
                            <w:sz w:val="22"/>
                            <w:szCs w:val="22"/>
                          </w:rPr>
                          <w:t>CBSE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  <w:w w:val="1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3"/>
                            <w:sz w:val="22"/>
                            <w:szCs w:val="22"/>
                          </w:rPr>
                          <w:t>Merit</w:t>
                        </w:r>
                        <w:r>
                          <w:rPr>
                            <w:rFonts w:ascii="Calibri" w:eastAsia="Calibri" w:hAnsi="Calibri" w:cs="Calibri"/>
                            <w:spacing w:val="46"/>
                            <w:w w:val="1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3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3"/>
                            <w:sz w:val="22"/>
                            <w:szCs w:val="22"/>
                          </w:rPr>
                          <w:t>holarship:</w:t>
                        </w:r>
                        <w:r>
                          <w:rPr>
                            <w:rFonts w:ascii="Calibri" w:eastAsia="Calibri" w:hAnsi="Calibri" w:cs="Calibri"/>
                            <w:spacing w:val="42"/>
                            <w:w w:val="1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Receiving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holarship 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securing 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29</w:t>
                        </w:r>
                        <w:r>
                          <w:rPr>
                            <w:w w:val="107"/>
                            <w:position w:val="8"/>
                            <w:sz w:val="16"/>
                            <w:szCs w:val="16"/>
                          </w:rPr>
                          <w:t xml:space="preserve">th </w:t>
                        </w:r>
                        <w:r>
                          <w:rPr>
                            <w:spacing w:val="12"/>
                            <w:w w:val="107"/>
                            <w:position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rank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among</w:t>
                        </w:r>
                        <w:r>
                          <w:rPr>
                            <w:rFonts w:ascii="Calibri" w:eastAsia="Calibri" w:hAnsi="Calibri" w:cs="Calibri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600,000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ts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in</w:t>
                        </w:r>
                      </w:p>
                      <w:p w14:paraId="2D44391E" w14:textId="77777777" w:rsidR="008F3D54" w:rsidRDefault="003B087C">
                        <w:pPr>
                          <w:spacing w:before="2"/>
                          <w:ind w:left="34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136"/>
                            <w:sz w:val="22"/>
                            <w:szCs w:val="22"/>
                          </w:rPr>
                          <w:t>AIEEE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w w:val="1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2007.</w:t>
                        </w:r>
                      </w:p>
                    </w:tc>
                  </w:tr>
                  <w:tr w:rsidR="008F3D54" w14:paraId="16FEB8F6" w14:textId="77777777">
                    <w:trPr>
                      <w:trHeight w:hRule="exact" w:val="599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86C46" w14:textId="77777777" w:rsidR="008F3D54" w:rsidRDefault="003B087C">
                        <w:pPr>
                          <w:spacing w:before="4"/>
                          <w:ind w:left="348" w:right="15" w:hanging="21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4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27"/>
                            <w:w w:val="1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44"/>
                            <w:sz w:val="22"/>
                            <w:szCs w:val="22"/>
                          </w:rPr>
                          <w:t>NTSE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1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w w:val="12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1"/>
                            <w:sz w:val="22"/>
                            <w:szCs w:val="22"/>
                          </w:rPr>
                          <w:t>holar: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w w:val="1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Among 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top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700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stude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rFonts w:ascii="Calibri" w:eastAsia="Calibri" w:hAnsi="Calibri" w:cs="Calibri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receiving</w:t>
                        </w:r>
                        <w:r>
                          <w:rPr>
                            <w:rFonts w:ascii="Calibri" w:eastAsia="Calibri" w:hAnsi="Calibri" w:cs="Calibri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National 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4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101"/>
                            <w:sz w:val="22"/>
                            <w:szCs w:val="22"/>
                          </w:rPr>
                          <w:t>ale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15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Sear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Examination</w:t>
                        </w:r>
                        <w:r>
                          <w:rPr>
                            <w:rFonts w:ascii="Calibri" w:eastAsia="Calibri" w:hAnsi="Calibri" w:cs="Calibri"/>
                            <w:spacing w:val="12"/>
                            <w:w w:val="1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04"/>
                            <w:sz w:val="22"/>
                            <w:szCs w:val="22"/>
                          </w:rPr>
                          <w:t xml:space="preserve">hol-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arship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4"/>
                            <w:sz w:val="22"/>
                            <w:szCs w:val="22"/>
                          </w:rPr>
                          <w:t>(NTSE-2005).</w:t>
                        </w:r>
                        <w:r>
                          <w:rPr>
                            <w:rFonts w:ascii="Calibri" w:eastAsia="Calibri" w:hAnsi="Calibri" w:cs="Calibri"/>
                            <w:spacing w:val="40"/>
                            <w:w w:val="1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4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101"/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0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w w:val="97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state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examination.</w:t>
                        </w:r>
                      </w:p>
                    </w:tc>
                  </w:tr>
                  <w:tr w:rsidR="008F3D54" w14:paraId="3C4AEDCC" w14:textId="77777777">
                    <w:trPr>
                      <w:trHeight w:hRule="exact" w:val="382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8D8D8"/>
                      </w:tcPr>
                      <w:p w14:paraId="450A6ED6" w14:textId="77777777" w:rsidR="008F3D54" w:rsidRDefault="003B087C">
                        <w:pPr>
                          <w:spacing w:before="38"/>
                          <w:ind w:left="1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w w:val="112"/>
                            <w:sz w:val="24"/>
                            <w:szCs w:val="24"/>
                          </w:rPr>
                          <w:t>Conferences/</w:t>
                        </w:r>
                        <w:r>
                          <w:rPr>
                            <w:spacing w:val="-8"/>
                            <w:w w:val="112"/>
                            <w:sz w:val="24"/>
                            <w:szCs w:val="24"/>
                          </w:rPr>
                          <w:t>Wo</w:t>
                        </w:r>
                        <w:r>
                          <w:rPr>
                            <w:w w:val="112"/>
                            <w:sz w:val="24"/>
                            <w:szCs w:val="24"/>
                          </w:rPr>
                          <w:t>rkshops</w:t>
                        </w:r>
                        <w:r>
                          <w:rPr>
                            <w:spacing w:val="26"/>
                            <w:w w:val="1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10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w w:val="119"/>
                            <w:sz w:val="24"/>
                            <w:szCs w:val="24"/>
                          </w:rPr>
                          <w:t>ttended</w:t>
                        </w:r>
                      </w:p>
                    </w:tc>
                  </w:tr>
                  <w:tr w:rsidR="008F3D54" w14:paraId="026BAC2E" w14:textId="77777777">
                    <w:trPr>
                      <w:trHeight w:hRule="exact" w:val="667"/>
                    </w:trPr>
                    <w:tc>
                      <w:tcPr>
                        <w:tcW w:w="1024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1916DB9" w14:textId="77777777" w:rsidR="008F3D54" w:rsidRDefault="003B087C">
                        <w:pPr>
                          <w:spacing w:before="93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2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53"/>
                            <w:w w:val="1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5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5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26"/>
                            <w:w w:val="1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5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25"/>
                            <w:sz w:val="22"/>
                            <w:szCs w:val="22"/>
                          </w:rPr>
                          <w:t>tern</w:t>
                        </w:r>
                        <w:r>
                          <w:rPr>
                            <w:rFonts w:ascii="Calibri" w:eastAsia="Calibri" w:hAnsi="Calibri" w:cs="Calibri"/>
                            <w:spacing w:val="-2"/>
                            <w:w w:val="1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rFonts w:ascii="Calibri" w:eastAsia="Calibri" w:hAnsi="Calibri" w:cs="Calibri"/>
                            <w:spacing w:val="-17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India,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Bangalore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Vision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Graphics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Visualization</w:t>
                        </w:r>
                      </w:p>
                      <w:p w14:paraId="632B180A" w14:textId="77777777" w:rsidR="008F3D54" w:rsidRDefault="003B087C">
                        <w:pPr>
                          <w:spacing w:before="2"/>
                          <w:ind w:left="348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Group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with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Manik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0"/>
                            <w:w w:val="11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arma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1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Prateek 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6"/>
                            <w:sz w:val="22"/>
                            <w:szCs w:val="22"/>
                          </w:rPr>
                          <w:t>Jain.</w:t>
                        </w:r>
                      </w:p>
                      <w:p w14:paraId="07461C91" w14:textId="77777777" w:rsidR="008F3D54" w:rsidRDefault="003B087C">
                        <w:pPr>
                          <w:spacing w:before="38"/>
                          <w:ind w:left="348" w:right="16" w:hanging="218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31"/>
                            <w:w w:val="1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ttended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10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2010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Wi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ter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2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Calibri" w:eastAsia="Calibri" w:hAnsi="Calibri" w:cs="Calibri"/>
                            <w:spacing w:val="-11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spacing w:val="-9"/>
                            <w:w w:val="12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hine</w:t>
                        </w:r>
                        <w:r>
                          <w:rPr>
                            <w:rFonts w:ascii="Calibri" w:eastAsia="Calibri" w:hAnsi="Calibri" w:cs="Calibri"/>
                            <w:spacing w:val="-12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Learning</w:t>
                        </w:r>
                        <w:r>
                          <w:rPr>
                            <w:rFonts w:ascii="Calibri" w:eastAsia="Calibri" w:hAnsi="Calibri" w:cs="Calibri"/>
                            <w:spacing w:val="25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2"/>
                            <w:sz w:val="22"/>
                            <w:szCs w:val="22"/>
                          </w:rPr>
                          <w:t>Vision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w w:val="1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organized</w:t>
                        </w:r>
                        <w:r>
                          <w:rPr>
                            <w:rFonts w:ascii="Calibri" w:eastAsia="Calibri" w:hAnsi="Calibri" w:cs="Calibri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4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w w:val="119"/>
                            <w:sz w:val="22"/>
                            <w:szCs w:val="22"/>
                          </w:rPr>
                          <w:t xml:space="preserve">ISc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Bangalore 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with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Microsoft 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6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116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116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w w:val="11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16"/>
                            <w:sz w:val="22"/>
                            <w:szCs w:val="22"/>
                          </w:rPr>
                          <w:t>h(MSR)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w w:val="1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and 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Canadian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Institute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  <w:spacing w:val="-13"/>
                            <w:w w:val="10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anced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h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ascii="Calibri" w:eastAsia="Calibri" w:hAnsi="Calibri" w:cs="Calibri"/>
                            <w:w w:val="160"/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-28"/>
                            <w:w w:val="156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153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w w:val="127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featuring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lectures</w:t>
                        </w:r>
                        <w:r>
                          <w:rPr>
                            <w:rFonts w:ascii="Calibri" w:eastAsia="Calibri" w:hAnsi="Calibri" w:cs="Calibri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resear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hers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su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Jitendra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w w:val="1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Malik, </w:t>
                        </w:r>
                        <w:r>
                          <w:rPr>
                            <w:rFonts w:ascii="Calibri" w:eastAsia="Calibri" w:hAnsi="Calibri" w:cs="Calibri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>William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w w:val="1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4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94"/>
                            <w:sz w:val="22"/>
                            <w:szCs w:val="22"/>
                          </w:rPr>
                          <w:t>ree</w:t>
                        </w:r>
                        <w:r>
                          <w:rPr>
                            <w:rFonts w:ascii="Calibri" w:eastAsia="Calibri" w:hAnsi="Calibri" w:cs="Calibri"/>
                            <w:w w:val="104"/>
                            <w:sz w:val="22"/>
                            <w:szCs w:val="22"/>
                          </w:rPr>
                          <w:t>man,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22"/>
                            <w:w w:val="123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123"/>
                            <w:sz w:val="22"/>
                            <w:szCs w:val="22"/>
                          </w:rPr>
                          <w:t>air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w w:val="1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eiss,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Brendan </w:t>
                        </w:r>
                        <w:r>
                          <w:rPr>
                            <w:rFonts w:ascii="Calibri" w:eastAsia="Calibri" w:hAnsi="Calibri" w:cs="Calibri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4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w w:val="104"/>
                            <w:sz w:val="22"/>
                            <w:szCs w:val="22"/>
                          </w:rPr>
                          <w:t xml:space="preserve">rey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Martin 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14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ai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7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06"/>
                            <w:sz w:val="22"/>
                            <w:szCs w:val="22"/>
                          </w:rPr>
                          <w:t>wrig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6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w w:val="112"/>
                            <w:sz w:val="22"/>
                            <w:szCs w:val="22"/>
                          </w:rPr>
                          <w:t>t.</w:t>
                        </w:r>
                      </w:p>
                      <w:p w14:paraId="27C28D7E" w14:textId="77777777" w:rsidR="008F3D54" w:rsidRDefault="003B087C">
                        <w:pPr>
                          <w:spacing w:before="36"/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31"/>
                            <w:w w:val="1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ttended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w w:val="10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ecial 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terest 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Groups 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Com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unications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w w:val="10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4"/>
                            <w:sz w:val="22"/>
                            <w:szCs w:val="22"/>
                          </w:rPr>
                          <w:t>(SIGCOMM)</w:t>
                        </w:r>
                        <w:r>
                          <w:rPr>
                            <w:rFonts w:ascii="Calibri" w:eastAsia="Calibri" w:hAnsi="Calibri" w:cs="Calibri"/>
                            <w:spacing w:val="15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Conference,</w:t>
                        </w:r>
                        <w:r>
                          <w:rPr>
                            <w:rFonts w:ascii="Calibri" w:eastAsia="Calibri" w:hAnsi="Calibri" w:cs="Calibri"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2010</w:t>
                        </w:r>
                      </w:p>
                      <w:p w14:paraId="6DBAD1B2" w14:textId="77777777" w:rsidR="008F3D54" w:rsidRDefault="008F3D54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30B78F9" w14:textId="77777777" w:rsidR="008F3D54" w:rsidRDefault="008F3D54">
                        <w:pPr>
                          <w:spacing w:line="200" w:lineRule="exact"/>
                        </w:pPr>
                      </w:p>
                      <w:p w14:paraId="5A2CC418" w14:textId="77777777" w:rsidR="008F3D54" w:rsidRDefault="003B087C">
                        <w:pPr>
                          <w:ind w:left="13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41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31"/>
                            <w:w w:val="1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Will </w:t>
                        </w:r>
                        <w:r>
                          <w:rPr>
                            <w:rFonts w:ascii="Calibri" w:eastAsia="Calibri" w:hAnsi="Calibri" w:cs="Calibri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attend</w:t>
                        </w:r>
                        <w:r>
                          <w:rPr>
                            <w:rFonts w:ascii="Calibri" w:eastAsia="Calibri" w:hAnsi="Calibri" w:cs="Calibri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3rd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rFonts w:ascii="Calibri" w:eastAsia="Calibri" w:hAnsi="Calibri" w:cs="Calibri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h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India 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Computer 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Vision 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Graphics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Shindig.</w:t>
                        </w:r>
                      </w:p>
                    </w:tc>
                  </w:tr>
                  <w:tr w:rsidR="008F3D54" w14:paraId="14A3EBF5" w14:textId="77777777">
                    <w:trPr>
                      <w:trHeight w:hRule="exact" w:val="560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7B923EB" w14:textId="77777777" w:rsidR="008F3D54" w:rsidRDefault="008F3D54"/>
                    </w:tc>
                  </w:tr>
                  <w:tr w:rsidR="008F3D54" w14:paraId="602F4349" w14:textId="77777777">
                    <w:trPr>
                      <w:trHeight w:hRule="exact" w:val="271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F9FCAAD" w14:textId="77777777" w:rsidR="008F3D54" w:rsidRDefault="008F3D54"/>
                    </w:tc>
                  </w:tr>
                  <w:tr w:rsidR="008F3D54" w14:paraId="62E005FC" w14:textId="77777777">
                    <w:trPr>
                      <w:trHeight w:hRule="exact" w:val="289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0352BDA" w14:textId="77777777" w:rsidR="008F3D54" w:rsidRDefault="008F3D54"/>
                    </w:tc>
                  </w:tr>
                  <w:tr w:rsidR="008F3D54" w14:paraId="45D69EC9" w14:textId="77777777">
                    <w:trPr>
                      <w:trHeight w:hRule="exact" w:val="345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5292CD" w14:textId="77777777" w:rsidR="008F3D54" w:rsidRDefault="008F3D54"/>
                    </w:tc>
                  </w:tr>
                  <w:tr w:rsidR="008F3D54" w14:paraId="037FFE15" w14:textId="77777777">
                    <w:trPr>
                      <w:trHeight w:hRule="exact" w:val="307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5965677" w14:textId="77777777" w:rsidR="008F3D54" w:rsidRDefault="008F3D54"/>
                    </w:tc>
                  </w:tr>
                  <w:tr w:rsidR="008F3D54" w14:paraId="0A29DF31" w14:textId="77777777">
                    <w:trPr>
                      <w:trHeight w:hRule="exact" w:val="289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0431FDA" w14:textId="77777777" w:rsidR="008F3D54" w:rsidRDefault="008F3D54"/>
                    </w:tc>
                  </w:tr>
                  <w:tr w:rsidR="008F3D54" w14:paraId="30061128" w14:textId="77777777">
                    <w:trPr>
                      <w:trHeight w:hRule="exact" w:val="354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8D8D8"/>
                      </w:tcPr>
                      <w:p w14:paraId="03640AFC" w14:textId="77777777" w:rsidR="008F3D54" w:rsidRDefault="003B087C">
                        <w:pPr>
                          <w:spacing w:before="27"/>
                          <w:ind w:left="1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w w:val="110"/>
                            <w:sz w:val="24"/>
                            <w:szCs w:val="24"/>
                          </w:rPr>
                          <w:t>Relevant</w:t>
                        </w:r>
                        <w:r>
                          <w:rPr>
                            <w:spacing w:val="30"/>
                            <w:w w:val="11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4"/>
                            <w:szCs w:val="24"/>
                          </w:rPr>
                          <w:t>Courses</w:t>
                        </w:r>
                      </w:p>
                    </w:tc>
                  </w:tr>
                  <w:tr w:rsidR="008F3D54" w14:paraId="4527D0DA" w14:textId="77777777">
                    <w:trPr>
                      <w:trHeight w:hRule="exact" w:val="649"/>
                    </w:trPr>
                    <w:tc>
                      <w:tcPr>
                        <w:tcW w:w="1024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73CCFA6E" w14:textId="77777777" w:rsidR="008F3D54" w:rsidRDefault="003B087C">
                        <w:pPr>
                          <w:spacing w:before="91" w:line="260" w:lineRule="exact"/>
                          <w:ind w:left="348" w:right="16" w:hanging="218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26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51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6"/>
                            <w:sz w:val="22"/>
                            <w:szCs w:val="22"/>
                          </w:rPr>
                          <w:t>Computer</w:t>
                        </w:r>
                        <w:r>
                          <w:rPr>
                            <w:rFonts w:ascii="Calibri" w:eastAsia="Calibri" w:hAnsi="Calibri" w:cs="Calibri"/>
                            <w:spacing w:val="-32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6"/>
                            <w:sz w:val="22"/>
                            <w:szCs w:val="22"/>
                          </w:rPr>
                          <w:t xml:space="preserve">Science: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Computer 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2"/>
                            <w:sz w:val="22"/>
                            <w:szCs w:val="22"/>
                          </w:rPr>
                          <w:t>Vision,</w:t>
                        </w:r>
                        <w:r>
                          <w:rPr>
                            <w:rFonts w:ascii="Calibri" w:eastAsia="Calibri" w:hAnsi="Calibri" w:cs="Calibri"/>
                            <w:spacing w:val="-13"/>
                            <w:w w:val="1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2"/>
                            <w:sz w:val="22"/>
                            <w:szCs w:val="22"/>
                          </w:rPr>
                          <w:t>Digital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w w:val="1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Image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Analysis,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Appr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ximation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Algorithms,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 xml:space="preserve">Numerical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Scie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tific 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Computing</w:t>
                        </w:r>
                        <w:r>
                          <w:rPr>
                            <w:rFonts w:ascii="Cambria" w:eastAsia="Cambria" w:hAnsi="Cambria" w:cs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8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arallel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Programming</w:t>
                        </w:r>
                        <w:r>
                          <w:rPr>
                            <w:rFonts w:ascii="Cambria" w:eastAsia="Cambria" w:hAnsi="Cambria" w:cs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Computer </w:t>
                        </w:r>
                        <w:r>
                          <w:rPr>
                            <w:rFonts w:ascii="Calibri" w:eastAsia="Calibri" w:hAnsi="Calibri" w:cs="Calibri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tw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orks, 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w w:val="8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ating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Systems, 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47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w w:val="8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10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w w:val="115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 xml:space="preserve">Of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Computation, Analysis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Design 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Algorithms,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Programming</w:t>
                        </w:r>
                        <w:r>
                          <w:rPr>
                            <w:rFonts w:ascii="Calibri" w:eastAsia="Calibri" w:hAnsi="Calibri" w:cs="Calibri"/>
                            <w:spacing w:val="11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Languages, </w:t>
                        </w:r>
                        <w:r>
                          <w:rPr>
                            <w:rFonts w:ascii="Calibri" w:eastAsia="Calibri" w:hAnsi="Calibri" w:cs="Calibri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4"/>
                            <w:sz w:val="22"/>
                            <w:szCs w:val="22"/>
                          </w:rPr>
                          <w:t>Digital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1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Hard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are 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 xml:space="preserve">Design,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Computer 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Ar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07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hitecture,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Discrete 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Mathematical</w:t>
                        </w:r>
                        <w:r>
                          <w:rPr>
                            <w:rFonts w:ascii="Calibri" w:eastAsia="Calibri" w:hAnsi="Calibri" w:cs="Calibri"/>
                            <w:spacing w:val="20"/>
                            <w:w w:val="10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5"/>
                            <w:sz w:val="22"/>
                            <w:szCs w:val="22"/>
                          </w:rPr>
                          <w:t>Structures,</w:t>
                        </w:r>
                        <w:r>
                          <w:rPr>
                            <w:rFonts w:ascii="Calibri" w:eastAsia="Calibri" w:hAnsi="Calibri" w:cs="Calibri"/>
                            <w:spacing w:val="35"/>
                            <w:w w:val="10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Data 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7"/>
                            <w:sz w:val="22"/>
                            <w:szCs w:val="22"/>
                          </w:rPr>
                          <w:t>Structures,</w:t>
                        </w:r>
                        <w:r>
                          <w:rPr>
                            <w:rFonts w:ascii="Calibri" w:eastAsia="Calibri" w:hAnsi="Calibri" w:cs="Calibri"/>
                            <w:spacing w:val="19"/>
                            <w:w w:val="10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31"/>
                            <w:sz w:val="22"/>
                            <w:szCs w:val="22"/>
                          </w:rPr>
                          <w:t>ICTs</w:t>
                        </w:r>
                        <w:r>
                          <w:rPr>
                            <w:rFonts w:ascii="Calibri" w:eastAsia="Calibri" w:hAnsi="Calibri" w:cs="Calibri"/>
                            <w:spacing w:val="8"/>
                            <w:w w:val="1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11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sz w:val="22"/>
                            <w:szCs w:val="22"/>
                          </w:rPr>
                          <w:t>elopme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w w:val="9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112"/>
                            <w:sz w:val="22"/>
                            <w:szCs w:val="22"/>
                          </w:rPr>
                          <w:t>t.</w:t>
                        </w:r>
                      </w:p>
                      <w:p w14:paraId="19B03211" w14:textId="77777777" w:rsidR="008F3D54" w:rsidRDefault="003B087C">
                        <w:pPr>
                          <w:spacing w:before="21"/>
                          <w:ind w:left="348" w:right="16" w:hanging="218"/>
                          <w:jc w:val="both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w w:val="126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spacing w:val="51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6"/>
                            <w:sz w:val="22"/>
                            <w:szCs w:val="22"/>
                          </w:rPr>
                          <w:t>Mathematics:</w:t>
                        </w:r>
                        <w:r>
                          <w:rPr>
                            <w:rFonts w:ascii="Calibri" w:eastAsia="Calibri" w:hAnsi="Calibri" w:cs="Calibri"/>
                            <w:spacing w:val="-2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Graph 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Theory</w:t>
                        </w:r>
                        <w:r>
                          <w:rPr>
                            <w:rFonts w:ascii="Cambria" w:eastAsia="Cambria" w:hAnsi="Cambria" w:cs="Cambria"/>
                            <w:spacing w:val="11"/>
                            <w:w w:val="108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26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Numerical </w:t>
                        </w:r>
                        <w:r>
                          <w:rPr>
                            <w:rFonts w:ascii="Calibri" w:eastAsia="Calibri" w:hAnsi="Calibri" w:cs="Calibri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Optimization,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Statistical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Meth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ds</w:t>
                        </w:r>
                        <w:r>
                          <w:rPr>
                            <w:rFonts w:ascii="Calibri" w:eastAsia="Calibri" w:hAnsi="Calibri" w:cs="Calibri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Algorithms,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 xml:space="preserve">Proba- </w:t>
                        </w:r>
                        <w:r>
                          <w:rPr>
                            <w:rFonts w:ascii="Calibri" w:eastAsia="Calibri" w:hAnsi="Calibri" w:cs="Calibri"/>
                            <w:w w:val="114"/>
                            <w:sz w:val="22"/>
                            <w:szCs w:val="22"/>
                          </w:rPr>
                          <w:t>bili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w w:val="11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w w:val="114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1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25"/>
                            <w:sz w:val="22"/>
                            <w:szCs w:val="22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w w:val="88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w w:val="106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0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11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hastic </w:t>
                        </w:r>
                        <w:r>
                          <w:rPr>
                            <w:rFonts w:ascii="Calibri" w:eastAsia="Calibri" w:hAnsi="Calibri" w:cs="Calibri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cess,</w:t>
                        </w:r>
                        <w:r>
                          <w:rPr>
                            <w:rFonts w:ascii="Calibri" w:eastAsia="Calibri" w:hAnsi="Calibri" w:cs="Calibri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Real </w:t>
                        </w:r>
                        <w:r>
                          <w:rPr>
                            <w:rFonts w:ascii="Calibri" w:eastAsia="Calibri" w:hAnsi="Calibri" w:cs="Calibri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>Analysis,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1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Differe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tial </w:t>
                        </w:r>
                        <w:r>
                          <w:rPr>
                            <w:rFonts w:ascii="Calibri" w:eastAsia="Calibri" w:hAnsi="Calibri" w:cs="Calibri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8"/>
                            <w:sz w:val="22"/>
                            <w:szCs w:val="22"/>
                          </w:rPr>
                          <w:t>Equations,</w:t>
                        </w:r>
                        <w:r>
                          <w:rPr>
                            <w:rFonts w:ascii="Calibri" w:eastAsia="Calibri" w:hAnsi="Calibri" w:cs="Calibri"/>
                            <w:spacing w:val="10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Linear </w:t>
                        </w:r>
                        <w:r>
                          <w:rPr>
                            <w:rFonts w:ascii="Calibri" w:eastAsia="Calibri" w:hAnsi="Calibri" w:cs="Calibr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Algebra, </w:t>
                        </w:r>
                        <w:r>
                          <w:rPr>
                            <w:rFonts w:ascii="Calibri" w:eastAsia="Calibri" w:hAnsi="Calibri" w:cs="Calibri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11"/>
                            <w:sz w:val="22"/>
                            <w:szCs w:val="22"/>
                          </w:rPr>
                          <w:t>Matrix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w w:val="1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Theor</w:t>
                        </w:r>
                        <w:r>
                          <w:rPr>
                            <w:rFonts w:ascii="Calibri" w:eastAsia="Calibri" w:hAnsi="Calibri" w:cs="Calibri"/>
                            <w:spacing w:val="-18"/>
                            <w:w w:val="109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w w:val="109"/>
                            <w:sz w:val="22"/>
                            <w:szCs w:val="22"/>
                          </w:rPr>
                          <w:t>.</w:t>
                        </w:r>
                      </w:p>
                      <w:p w14:paraId="177D836E" w14:textId="77777777" w:rsidR="008F3D54" w:rsidRDefault="003B087C">
                        <w:pPr>
                          <w:spacing w:before="18"/>
                          <w:ind w:left="6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10"/>
                            <w:position w:val="8"/>
                            <w:sz w:val="16"/>
                            <w:szCs w:val="16"/>
                          </w:rPr>
                          <w:t>∗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Courses 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6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done</w:t>
                        </w:r>
                        <w:r>
                          <w:rPr>
                            <w:rFonts w:ascii="Calibri" w:eastAsia="Calibri" w:hAnsi="Calibri" w:cs="Calibri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Spring </w:t>
                        </w:r>
                        <w:r>
                          <w:rPr>
                            <w:rFonts w:ascii="Calibri" w:eastAsia="Calibri" w:hAnsi="Calibri" w:cs="Calibri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2011.</w:t>
                        </w:r>
                      </w:p>
                    </w:tc>
                  </w:tr>
                  <w:tr w:rsidR="008F3D54" w14:paraId="1D5B899E" w14:textId="77777777">
                    <w:trPr>
                      <w:trHeight w:hRule="exact" w:val="271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3841663" w14:textId="77777777" w:rsidR="008F3D54" w:rsidRDefault="008F3D54"/>
                    </w:tc>
                  </w:tr>
                  <w:tr w:rsidR="008F3D54" w14:paraId="35F9506D" w14:textId="77777777">
                    <w:trPr>
                      <w:trHeight w:hRule="exact" w:val="289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BBB27F9" w14:textId="77777777" w:rsidR="008F3D54" w:rsidRDefault="008F3D54"/>
                    </w:tc>
                  </w:tr>
                  <w:tr w:rsidR="008F3D54" w14:paraId="6A64BEA6" w14:textId="77777777">
                    <w:trPr>
                      <w:trHeight w:hRule="exact" w:val="578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8F3EB0" w14:textId="77777777" w:rsidR="008F3D54" w:rsidRDefault="008F3D54"/>
                    </w:tc>
                  </w:tr>
                  <w:tr w:rsidR="008F3D54" w14:paraId="42DDD6C3" w14:textId="77777777">
                    <w:trPr>
                      <w:trHeight w:hRule="exact" w:val="416"/>
                    </w:trPr>
                    <w:tc>
                      <w:tcPr>
                        <w:tcW w:w="1024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5F2E8E8" w14:textId="77777777" w:rsidR="008F3D54" w:rsidRDefault="008F3D54"/>
                    </w:tc>
                  </w:tr>
                  <w:tr w:rsidR="008F3D54" w14:paraId="26B152A1" w14:textId="77777777">
                    <w:trPr>
                      <w:trHeight w:hRule="exact" w:val="369"/>
                    </w:trPr>
                    <w:tc>
                      <w:tcPr>
                        <w:tcW w:w="102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8D8D8"/>
                      </w:tcPr>
                      <w:p w14:paraId="5384BF72" w14:textId="77777777" w:rsidR="008F3D54" w:rsidRDefault="003B087C">
                        <w:pPr>
                          <w:spacing w:before="38"/>
                          <w:ind w:left="14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w w:val="112"/>
                            <w:sz w:val="24"/>
                            <w:szCs w:val="24"/>
                          </w:rPr>
                          <w:t>Computer</w:t>
                        </w:r>
                        <w:r>
                          <w:rPr>
                            <w:spacing w:val="21"/>
                            <w:w w:val="11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w w:val="112"/>
                            <w:sz w:val="24"/>
                            <w:szCs w:val="24"/>
                          </w:rPr>
                          <w:t>Skil</w:t>
                        </w:r>
                        <w:r>
                          <w:rPr>
                            <w:spacing w:val="-1"/>
                            <w:w w:val="112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w w:val="108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</w:tbl>
                <w:p w14:paraId="7BBBB8A3" w14:textId="77777777" w:rsidR="008F3D54" w:rsidRDefault="008F3D54"/>
              </w:txbxContent>
            </v:textbox>
            <w10:wrap anchorx="page" anchory="page"/>
          </v:shape>
        </w:pict>
      </w:r>
      <w:r w:rsidRPr="003B087C">
        <w:rPr>
          <w:rFonts w:asciiTheme="minorHAnsi" w:hAnsiTheme="minorHAnsi" w:cstheme="minorHAnsi"/>
          <w:w w:val="141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31"/>
          <w:w w:val="1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3B08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attend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the</w:t>
      </w:r>
      <w:r w:rsidRPr="003B08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>th</w:t>
      </w:r>
      <w:r w:rsidRPr="003B087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Indian</w:t>
      </w:r>
      <w:r w:rsidRPr="003B087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Conference</w:t>
      </w:r>
      <w:r w:rsidRPr="003B08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on</w:t>
      </w:r>
      <w:r w:rsidRPr="003B08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3B08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Vision,</w:t>
      </w:r>
      <w:r w:rsidRPr="003B087C">
        <w:rPr>
          <w:rFonts w:asciiTheme="minorHAnsi" w:eastAsia="Calibri" w:hAnsiTheme="minorHAnsi" w:cstheme="minorHAnsi"/>
          <w:spacing w:val="4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Graphics</w:t>
      </w:r>
      <w:r w:rsidRPr="003B087C">
        <w:rPr>
          <w:rFonts w:asciiTheme="minorHAnsi" w:eastAsia="Calibri" w:hAnsiTheme="minorHAnsi" w:cstheme="minorHAnsi"/>
          <w:spacing w:val="-5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Image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2"/>
          <w:sz w:val="22"/>
          <w:szCs w:val="22"/>
        </w:rPr>
        <w:t>Pr</w:t>
      </w:r>
      <w:r w:rsidRPr="003B087C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w w:val="104"/>
          <w:sz w:val="22"/>
          <w:szCs w:val="22"/>
        </w:rPr>
        <w:t>cessing(</w:t>
      </w:r>
      <w:r w:rsidRPr="003B087C">
        <w:rPr>
          <w:rFonts w:asciiTheme="minorHAnsi" w:eastAsia="Calibri" w:hAnsiTheme="minorHAnsi" w:cstheme="minorHAnsi"/>
          <w:w w:val="156"/>
          <w:sz w:val="22"/>
          <w:szCs w:val="22"/>
        </w:rPr>
        <w:t>IC</w:t>
      </w:r>
      <w:r w:rsidRPr="003B087C">
        <w:rPr>
          <w:rFonts w:asciiTheme="minorHAnsi" w:eastAsia="Calibri" w:hAnsiTheme="minorHAnsi" w:cstheme="minorHAnsi"/>
          <w:spacing w:val="-7"/>
          <w:w w:val="156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w w:val="150"/>
          <w:sz w:val="22"/>
          <w:szCs w:val="22"/>
        </w:rPr>
        <w:t>GI</w:t>
      </w:r>
      <w:r w:rsidRPr="003B087C">
        <w:rPr>
          <w:rFonts w:asciiTheme="minorHAnsi" w:eastAsia="Calibri" w:hAnsiTheme="minorHAnsi" w:cstheme="minorHAnsi"/>
          <w:w w:val="151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19"/>
          <w:sz w:val="22"/>
          <w:szCs w:val="22"/>
        </w:rPr>
        <w:t>).</w:t>
      </w:r>
    </w:p>
    <w:p w14:paraId="69F7C146" w14:textId="77777777" w:rsidR="008F3D54" w:rsidRPr="003B087C" w:rsidRDefault="008F3D54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0BE7DDC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F3C30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4BA0E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C282E7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4AD43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17B8E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1D86C1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7783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5C01F0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34F37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C2FB13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26D8BF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61738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56E53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263BB9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DEC50" w14:textId="77777777" w:rsidR="008F3D54" w:rsidRPr="003B087C" w:rsidRDefault="008F3D5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EFBD89" w14:textId="77777777" w:rsidR="008F3D54" w:rsidRPr="003B087C" w:rsidRDefault="003B087C">
      <w:pPr>
        <w:spacing w:before="20"/>
        <w:ind w:left="459" w:right="347" w:hanging="218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25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3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Programming</w:t>
      </w:r>
      <w:r w:rsidRPr="003B087C">
        <w:rPr>
          <w:rFonts w:asciiTheme="minorHAnsi" w:eastAsia="Calibri" w:hAnsiTheme="minorHAnsi" w:cstheme="minorHAnsi"/>
          <w:spacing w:val="26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 xml:space="preserve">Languages:  </w:t>
      </w:r>
      <w:r w:rsidRPr="003B087C">
        <w:rPr>
          <w:rFonts w:asciiTheme="minorHAnsi" w:eastAsia="Calibri" w:hAnsiTheme="minorHAnsi" w:cstheme="minorHAnsi"/>
          <w:spacing w:val="44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J</w:t>
      </w:r>
      <w:r w:rsidRPr="003B087C">
        <w:rPr>
          <w:rFonts w:asciiTheme="minorHAnsi" w:eastAsia="Calibri" w:hAnsiTheme="minorHAnsi" w:cstheme="minorHAnsi"/>
          <w:spacing w:val="-7"/>
          <w:w w:val="125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-15"/>
          <w:w w:val="125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a,</w:t>
      </w:r>
      <w:r w:rsidRPr="003B087C">
        <w:rPr>
          <w:rFonts w:asciiTheme="minorHAnsi" w:eastAsia="Calibri" w:hAnsiTheme="minorHAnsi" w:cstheme="minorHAnsi"/>
          <w:spacing w:val="-6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38"/>
          <w:sz w:val="22"/>
          <w:szCs w:val="22"/>
        </w:rPr>
        <w:t>C/C++,</w:t>
      </w:r>
      <w:r w:rsidRPr="003B087C">
        <w:rPr>
          <w:rFonts w:asciiTheme="minorHAnsi" w:eastAsia="Calibri" w:hAnsiTheme="minorHAnsi" w:cstheme="minorHAnsi"/>
          <w:spacing w:val="22"/>
          <w:w w:val="13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13"/>
          <w:sz w:val="22"/>
          <w:szCs w:val="22"/>
        </w:rPr>
        <w:t>erl,</w:t>
      </w:r>
      <w:r w:rsidRPr="003B087C">
        <w:rPr>
          <w:rFonts w:asciiTheme="minorHAnsi" w:eastAsia="Calibri" w:hAnsiTheme="minorHAnsi" w:cstheme="minorHAnsi"/>
          <w:spacing w:val="28"/>
          <w:w w:val="1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3"/>
          <w:sz w:val="22"/>
          <w:szCs w:val="22"/>
        </w:rPr>
        <w:t>Python,</w:t>
      </w:r>
      <w:r w:rsidRPr="003B087C">
        <w:rPr>
          <w:rFonts w:asciiTheme="minorHAnsi" w:eastAsia="Calibri" w:hAnsiTheme="minorHAnsi" w:cstheme="minorHAnsi"/>
          <w:spacing w:val="14"/>
          <w:w w:val="1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3"/>
          <w:sz w:val="22"/>
          <w:szCs w:val="22"/>
        </w:rPr>
        <w:t>SML,</w:t>
      </w:r>
      <w:r w:rsidRPr="003B087C">
        <w:rPr>
          <w:rFonts w:asciiTheme="minorHAnsi" w:eastAsia="Calibri" w:hAnsiTheme="minorHAnsi" w:cstheme="minorHAnsi"/>
          <w:spacing w:val="53"/>
          <w:w w:val="1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Lex, </w:t>
      </w:r>
      <w:r w:rsidRPr="003B087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8"/>
          <w:w w:val="152"/>
          <w:sz w:val="22"/>
          <w:szCs w:val="22"/>
        </w:rPr>
        <w:t>Y</w:t>
      </w:r>
      <w:r w:rsidRPr="003B087C">
        <w:rPr>
          <w:rFonts w:asciiTheme="minorHAnsi" w:eastAsia="Calibri" w:hAnsiTheme="minorHAnsi" w:cstheme="minorHAnsi"/>
          <w:w w:val="105"/>
          <w:sz w:val="22"/>
          <w:szCs w:val="22"/>
        </w:rPr>
        <w:t>acc,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Prolog, </w:t>
      </w:r>
      <w:r w:rsidRPr="003B087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0"/>
          <w:sz w:val="22"/>
          <w:szCs w:val="22"/>
        </w:rPr>
        <w:t>PH</w:t>
      </w:r>
      <w:r w:rsidRPr="003B087C">
        <w:rPr>
          <w:rFonts w:asciiTheme="minorHAnsi" w:eastAsia="Calibri" w:hAnsiTheme="minorHAnsi" w:cstheme="minorHAnsi"/>
          <w:spacing w:val="-22"/>
          <w:w w:val="120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20"/>
          <w:sz w:val="22"/>
          <w:szCs w:val="22"/>
        </w:rPr>
        <w:t>,</w:t>
      </w:r>
      <w:r w:rsidRPr="003B087C">
        <w:rPr>
          <w:rFonts w:asciiTheme="minorHAnsi" w:eastAsia="Calibri" w:hAnsiTheme="minorHAnsi" w:cstheme="minorHAnsi"/>
          <w:spacing w:val="48"/>
          <w:w w:val="1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0"/>
          <w:sz w:val="22"/>
          <w:szCs w:val="22"/>
        </w:rPr>
        <w:t xml:space="preserve">MySQL, </w:t>
      </w:r>
      <w:r w:rsidRPr="003B087C">
        <w:rPr>
          <w:rFonts w:asciiTheme="minorHAnsi" w:eastAsia="Calibri" w:hAnsiTheme="minorHAnsi" w:cstheme="minorHAnsi"/>
          <w:w w:val="118"/>
          <w:sz w:val="22"/>
          <w:szCs w:val="22"/>
        </w:rPr>
        <w:t>J</w:t>
      </w:r>
      <w:r w:rsidRPr="003B087C">
        <w:rPr>
          <w:rFonts w:asciiTheme="minorHAnsi" w:eastAsia="Calibri" w:hAnsiTheme="minorHAnsi" w:cstheme="minorHAnsi"/>
          <w:spacing w:val="-7"/>
          <w:w w:val="118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-14"/>
          <w:w w:val="118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w w:val="118"/>
          <w:sz w:val="22"/>
          <w:szCs w:val="22"/>
        </w:rPr>
        <w:t>aScript,</w:t>
      </w:r>
      <w:r w:rsidRPr="003B087C">
        <w:rPr>
          <w:rFonts w:asciiTheme="minorHAnsi" w:eastAsia="Calibri" w:hAnsiTheme="minorHAnsi" w:cstheme="minorHAnsi"/>
          <w:spacing w:val="-24"/>
          <w:w w:val="11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8"/>
          <w:sz w:val="22"/>
          <w:szCs w:val="22"/>
        </w:rPr>
        <w:t>VHDL,</w:t>
      </w:r>
      <w:r w:rsidRPr="003B087C">
        <w:rPr>
          <w:rFonts w:asciiTheme="minorHAnsi" w:eastAsia="Calibri" w:hAnsiTheme="minorHAnsi" w:cstheme="minorHAnsi"/>
          <w:spacing w:val="58"/>
          <w:w w:val="11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MIPS32</w:t>
      </w:r>
      <w:r w:rsidRPr="003B087C">
        <w:rPr>
          <w:rFonts w:asciiTheme="minorHAnsi" w:eastAsia="Calibri" w:hAnsiTheme="minorHAnsi" w:cstheme="minorHAnsi"/>
          <w:spacing w:val="39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(Asse</w:t>
      </w:r>
      <w:r w:rsidRPr="003B087C">
        <w:rPr>
          <w:rFonts w:asciiTheme="minorHAnsi" w:eastAsia="Calibri" w:hAnsiTheme="minorHAnsi" w:cstheme="minorHAnsi"/>
          <w:spacing w:val="-7"/>
          <w:w w:val="109"/>
          <w:sz w:val="22"/>
          <w:szCs w:val="22"/>
        </w:rPr>
        <w:t>m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bly</w:t>
      </w:r>
      <w:r w:rsidRPr="003B087C">
        <w:rPr>
          <w:rFonts w:asciiTheme="minorHAnsi" w:eastAsia="Calibri" w:hAnsiTheme="minorHAnsi" w:cstheme="minorHAnsi"/>
          <w:spacing w:val="14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Language).</w:t>
      </w:r>
    </w:p>
    <w:p w14:paraId="55471001" w14:textId="77777777" w:rsidR="008F3D54" w:rsidRPr="003B087C" w:rsidRDefault="003B087C">
      <w:pPr>
        <w:spacing w:before="36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25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3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Sof</w:t>
      </w:r>
      <w:r w:rsidRPr="003B087C">
        <w:rPr>
          <w:rFonts w:asciiTheme="minorHAnsi" w:eastAsia="Calibri" w:hAnsiTheme="minorHAnsi" w:cstheme="minorHAnsi"/>
          <w:spacing w:val="-9"/>
          <w:w w:val="125"/>
          <w:sz w:val="22"/>
          <w:szCs w:val="22"/>
        </w:rPr>
        <w:t>tw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are</w:t>
      </w:r>
      <w:r w:rsidRPr="003B087C">
        <w:rPr>
          <w:rFonts w:asciiTheme="minorHAnsi" w:eastAsia="Calibri" w:hAnsiTheme="minorHAnsi" w:cstheme="minorHAnsi"/>
          <w:spacing w:val="-28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9"/>
          <w:w w:val="125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a</w:t>
      </w:r>
      <w:r w:rsidRPr="003B087C">
        <w:rPr>
          <w:rFonts w:asciiTheme="minorHAnsi" w:eastAsia="Calibri" w:hAnsiTheme="minorHAnsi" w:cstheme="minorHAnsi"/>
          <w:spacing w:val="-9"/>
          <w:w w:val="125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pacing w:val="-17"/>
          <w:w w:val="125"/>
          <w:sz w:val="22"/>
          <w:szCs w:val="22"/>
        </w:rPr>
        <w:t>k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 xml:space="preserve">ages: </w:t>
      </w:r>
      <w:r w:rsidRPr="003B087C">
        <w:rPr>
          <w:rFonts w:asciiTheme="minorHAnsi" w:eastAsia="Calibri" w:hAnsiTheme="minorHAnsi" w:cstheme="minorHAnsi"/>
          <w:spacing w:val="61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Matlab, </w:t>
      </w:r>
      <w:r w:rsidRPr="003B087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pacing w:val="7"/>
          <w:w w:val="115"/>
          <w:sz w:val="22"/>
          <w:szCs w:val="22"/>
        </w:rPr>
        <w:t>p</w:t>
      </w: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t>enCV,</w:t>
      </w:r>
      <w:r w:rsidRPr="003B087C">
        <w:rPr>
          <w:rFonts w:asciiTheme="minorHAnsi" w:eastAsia="Calibri" w:hAnsiTheme="minorHAnsi" w:cstheme="minorHAnsi"/>
          <w:spacing w:val="4"/>
          <w:w w:val="11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t>Xilinx,</w:t>
      </w:r>
      <w:r w:rsidRPr="003B087C">
        <w:rPr>
          <w:rFonts w:asciiTheme="minorHAnsi" w:eastAsia="Calibri" w:hAnsiTheme="minorHAnsi" w:cstheme="minorHAnsi"/>
          <w:spacing w:val="47"/>
          <w:w w:val="11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t>Latex,</w:t>
      </w:r>
      <w:r w:rsidRPr="003B087C">
        <w:rPr>
          <w:rFonts w:asciiTheme="minorHAnsi" w:eastAsia="Calibri" w:hAnsiTheme="minorHAnsi" w:cstheme="minorHAnsi"/>
          <w:spacing w:val="5"/>
          <w:w w:val="11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D</w:t>
      </w:r>
      <w:r w:rsidRPr="003B087C">
        <w:rPr>
          <w:rFonts w:asciiTheme="minorHAnsi" w:eastAsia="Calibri" w:hAnsiTheme="minorHAnsi" w:cstheme="minorHAnsi"/>
          <w:spacing w:val="-6"/>
          <w:w w:val="109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w w:val="106"/>
          <w:sz w:val="22"/>
          <w:szCs w:val="22"/>
        </w:rPr>
        <w:t>xygen.</w:t>
      </w:r>
    </w:p>
    <w:p w14:paraId="223DCB09" w14:textId="77777777" w:rsidR="008F3D54" w:rsidRPr="003B087C" w:rsidRDefault="003B087C">
      <w:pPr>
        <w:spacing w:before="38"/>
        <w:ind w:left="241"/>
        <w:rPr>
          <w:rFonts w:asciiTheme="minorHAnsi" w:eastAsia="Calibri" w:hAnsiTheme="minorHAnsi" w:cstheme="minorHAnsi"/>
          <w:sz w:val="22"/>
          <w:szCs w:val="22"/>
        </w:rPr>
        <w:sectPr w:rsidR="008F3D54" w:rsidRPr="003B087C">
          <w:pgSz w:w="11920" w:h="16840"/>
          <w:pgMar w:top="820" w:right="500" w:bottom="280" w:left="720" w:header="720" w:footer="720" w:gutter="0"/>
          <w:cols w:space="720"/>
        </w:sectPr>
      </w:pPr>
      <w:r w:rsidRPr="003B087C">
        <w:rPr>
          <w:rFonts w:asciiTheme="minorHAnsi" w:hAnsiTheme="minorHAnsi" w:cstheme="minorHAnsi"/>
          <w:w w:val="127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0"/>
          <w:w w:val="1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7"/>
          <w:sz w:val="22"/>
          <w:szCs w:val="22"/>
        </w:rPr>
        <w:t xml:space="preserve">Platforms: </w:t>
      </w:r>
      <w:r w:rsidRPr="003B087C">
        <w:rPr>
          <w:rFonts w:asciiTheme="minorHAnsi" w:eastAsia="Calibri" w:hAnsiTheme="minorHAnsi" w:cstheme="minorHAnsi"/>
          <w:spacing w:val="46"/>
          <w:w w:val="1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7"/>
          <w:sz w:val="22"/>
          <w:szCs w:val="22"/>
        </w:rPr>
        <w:t>Li</w:t>
      </w:r>
      <w:r w:rsidRPr="003B087C">
        <w:rPr>
          <w:rFonts w:asciiTheme="minorHAnsi" w:eastAsia="Calibri" w:hAnsiTheme="minorHAnsi" w:cstheme="minorHAnsi"/>
          <w:spacing w:val="-8"/>
          <w:w w:val="127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w w:val="127"/>
          <w:sz w:val="22"/>
          <w:szCs w:val="22"/>
        </w:rPr>
        <w:t>ux</w:t>
      </w:r>
      <w:r w:rsidRPr="003B087C">
        <w:rPr>
          <w:rFonts w:asciiTheme="minorHAnsi" w:eastAsia="Calibri" w:hAnsiTheme="minorHAnsi" w:cstheme="minorHAnsi"/>
          <w:spacing w:val="-31"/>
          <w:w w:val="1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>Wind</w:t>
      </w:r>
      <w:r w:rsidRPr="003B087C">
        <w:rPr>
          <w:rFonts w:asciiTheme="minorHAnsi" w:eastAsia="Calibri" w:hAnsiTheme="minorHAnsi" w:cstheme="minorHAnsi"/>
          <w:spacing w:val="-6"/>
          <w:w w:val="107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w w:val="101"/>
          <w:sz w:val="22"/>
          <w:szCs w:val="22"/>
        </w:rPr>
        <w:t>ws.</w:t>
      </w:r>
    </w:p>
    <w:p w14:paraId="37A2D57D" w14:textId="77777777" w:rsidR="008F3D54" w:rsidRPr="003B087C" w:rsidRDefault="008F3D54">
      <w:pPr>
        <w:spacing w:before="7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43"/>
      </w:tblGrid>
      <w:tr w:rsidR="008F3D54" w:rsidRPr="003B087C" w14:paraId="73554E9F" w14:textId="77777777">
        <w:trPr>
          <w:trHeight w:hRule="exact" w:val="365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7CE4DF3E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sz w:val="22"/>
                <w:szCs w:val="22"/>
              </w:rPr>
              <w:t xml:space="preserve">Extra </w:t>
            </w:r>
            <w:r w:rsidRPr="003B087C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w w:val="108"/>
                <w:sz w:val="22"/>
                <w:szCs w:val="22"/>
              </w:rPr>
              <w:t>Curricul</w:t>
            </w:r>
            <w:r w:rsidRPr="003B087C">
              <w:rPr>
                <w:rFonts w:asciiTheme="minorHAnsi" w:hAnsiTheme="minorHAnsi" w:cstheme="minorHAnsi"/>
                <w:spacing w:val="-9"/>
                <w:w w:val="108"/>
                <w:sz w:val="22"/>
                <w:szCs w:val="22"/>
              </w:rPr>
              <w:t>a</w:t>
            </w:r>
            <w:r w:rsidRPr="003B087C">
              <w:rPr>
                <w:rFonts w:asciiTheme="minorHAnsi" w:hAnsiTheme="minorHAnsi" w:cstheme="minorHAnsi"/>
                <w:w w:val="108"/>
                <w:sz w:val="22"/>
                <w:szCs w:val="22"/>
              </w:rPr>
              <w:t>r</w:t>
            </w:r>
            <w:r w:rsidRPr="003B087C">
              <w:rPr>
                <w:rFonts w:asciiTheme="minorHAnsi" w:hAnsiTheme="minorHAnsi" w:cstheme="minorHAnsi"/>
                <w:spacing w:val="26"/>
                <w:w w:val="10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w w:val="108"/>
                <w:sz w:val="22"/>
                <w:szCs w:val="22"/>
              </w:rPr>
              <w:t>Activities</w:t>
            </w:r>
          </w:p>
        </w:tc>
      </w:tr>
      <w:tr w:rsidR="008F3D54" w:rsidRPr="003B087C" w14:paraId="122311CE" w14:textId="77777777">
        <w:trPr>
          <w:trHeight w:hRule="exact" w:val="1880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2AB628C4" w14:textId="77777777" w:rsidR="008F3D54" w:rsidRPr="003B087C" w:rsidRDefault="008F3D54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46BC8C" w14:textId="77777777" w:rsidR="008F3D54" w:rsidRPr="003B087C" w:rsidRDefault="003B087C">
            <w:pPr>
              <w:ind w:left="348" w:right="15" w:hanging="2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20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59"/>
                <w:w w:val="1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 xml:space="preserve">Programming </w:t>
            </w:r>
            <w:r w:rsidRPr="003B087C">
              <w:rPr>
                <w:rFonts w:asciiTheme="minorHAnsi" w:eastAsia="Calibri" w:hAnsiTheme="minorHAnsi" w:cstheme="minorHAnsi"/>
                <w:spacing w:val="28"/>
                <w:w w:val="1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>Co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20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 xml:space="preserve">tests: </w:t>
            </w:r>
            <w:r w:rsidRPr="003B087C">
              <w:rPr>
                <w:rFonts w:asciiTheme="minorHAnsi" w:eastAsia="Calibri" w:hAnsiTheme="minorHAnsi" w:cstheme="minorHAnsi"/>
                <w:spacing w:val="11"/>
                <w:w w:val="1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>Acti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20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120"/>
                <w:sz w:val="22"/>
                <w:szCs w:val="22"/>
              </w:rPr>
              <w:t>ely</w:t>
            </w:r>
            <w:r w:rsidRPr="003B087C">
              <w:rPr>
                <w:rFonts w:asciiTheme="minorHAnsi" w:eastAsia="Calibri" w:hAnsiTheme="minorHAnsi" w:cstheme="minorHAnsi"/>
                <w:spacing w:val="-24"/>
                <w:w w:val="12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participate </w:t>
            </w:r>
            <w:r w:rsidRPr="003B087C">
              <w:rPr>
                <w:rFonts w:asciiTheme="minorHAnsi" w:eastAsia="Calibr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online</w:t>
            </w:r>
            <w:r w:rsidRPr="003B087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programming 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co</w:t>
            </w:r>
            <w:r w:rsidRPr="003B087C">
              <w:rPr>
                <w:rFonts w:asciiTheme="minorHAnsi" w:eastAsia="Calibri" w:hAnsiTheme="minorHAnsi" w:cstheme="minorHAnsi"/>
                <w:spacing w:val="-7"/>
                <w:w w:val="11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tests(OPC)</w:t>
            </w:r>
            <w:r w:rsidRPr="003B087C">
              <w:rPr>
                <w:rFonts w:asciiTheme="minorHAnsi" w:eastAsia="Calibri" w:hAnsiTheme="minorHAnsi" w:cstheme="minorHAnsi"/>
                <w:spacing w:val="35"/>
                <w:w w:val="1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av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 the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foll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wing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3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ards.</w:t>
            </w:r>
          </w:p>
          <w:p w14:paraId="19BC1C6E" w14:textId="77777777" w:rsidR="008F3D54" w:rsidRPr="003B087C" w:rsidRDefault="003B087C">
            <w:pPr>
              <w:spacing w:before="36"/>
              <w:ind w:left="4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Blue </w:t>
            </w:r>
            <w:r w:rsidRPr="003B087C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der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3B087C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47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pacing w:val="6"/>
                <w:w w:val="99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w w:val="98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spacing w:val="6"/>
                <w:w w:val="98"/>
                <w:sz w:val="22"/>
                <w:szCs w:val="22"/>
              </w:rPr>
              <w:t>o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der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rating </w:t>
            </w:r>
            <w:r w:rsidRPr="003B087C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1496.</w:t>
            </w:r>
          </w:p>
          <w:p w14:paraId="609B6C12" w14:textId="77777777" w:rsidR="008F3D54" w:rsidRPr="003B087C" w:rsidRDefault="003B087C">
            <w:pPr>
              <w:spacing w:before="38"/>
              <w:ind w:left="4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on </w:t>
            </w:r>
            <w:r w:rsidRPr="003B087C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1st</w:t>
            </w:r>
            <w:r w:rsidRPr="003B087C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prize 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3B087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ter </w:t>
            </w:r>
            <w:r w:rsidRPr="003B087C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college</w:t>
            </w:r>
            <w:r w:rsidRPr="003B087C">
              <w:rPr>
                <w:rFonts w:asciiTheme="minorHAnsi" w:eastAsia="Calibr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3B087C">
              <w:rPr>
                <w:rFonts w:asciiTheme="minorHAnsi" w:eastAsia="Calibr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B087C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based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algorithms 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at </w:t>
            </w:r>
            <w:r w:rsidRPr="003B08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21"/>
                <w:w w:val="119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119"/>
                <w:sz w:val="22"/>
                <w:szCs w:val="22"/>
              </w:rPr>
              <w:t>ryst</w:t>
            </w:r>
            <w:r w:rsidRPr="003B087C">
              <w:rPr>
                <w:rFonts w:asciiTheme="minorHAnsi" w:eastAsia="Calibri" w:hAnsiTheme="minorHAnsi" w:cstheme="minorHAnsi"/>
                <w:spacing w:val="31"/>
                <w:w w:val="11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2010</w:t>
            </w:r>
            <w:r w:rsidRPr="003B087C">
              <w:rPr>
                <w:rFonts w:asciiTheme="minorHAnsi" w:eastAsia="Calibr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9"/>
                <w:sz w:val="22"/>
                <w:szCs w:val="22"/>
              </w:rPr>
              <w:t>(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39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w w:val="95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95"/>
                <w:sz w:val="22"/>
                <w:szCs w:val="22"/>
              </w:rPr>
              <w:t>c</w:t>
            </w:r>
            <w:r w:rsidRPr="003B087C">
              <w:rPr>
                <w:rFonts w:asciiTheme="minorHAnsi" w:eastAsia="Calibri" w:hAnsiTheme="minorHAnsi" w:cstheme="minorHAnsi"/>
                <w:w w:val="107"/>
                <w:sz w:val="22"/>
                <w:szCs w:val="22"/>
              </w:rPr>
              <w:t>hnical</w:t>
            </w:r>
          </w:p>
          <w:p w14:paraId="458DCCA6" w14:textId="77777777" w:rsidR="008F3D54" w:rsidRPr="003B087C" w:rsidRDefault="003B087C">
            <w:pPr>
              <w:spacing w:before="2"/>
              <w:ind w:left="6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pacing w:val="-18"/>
                <w:w w:val="141"/>
                <w:sz w:val="22"/>
                <w:szCs w:val="22"/>
              </w:rPr>
              <w:t>F</w:t>
            </w:r>
            <w:r w:rsidRPr="003B087C">
              <w:rPr>
                <w:rFonts w:asciiTheme="minorHAnsi" w:eastAsia="Calibri" w:hAnsiTheme="minorHAnsi" w:cstheme="minorHAnsi"/>
                <w:w w:val="106"/>
                <w:sz w:val="22"/>
                <w:szCs w:val="22"/>
              </w:rPr>
              <w:t>esti</w:t>
            </w:r>
            <w:r w:rsidRPr="003B087C">
              <w:rPr>
                <w:rFonts w:asciiTheme="minorHAnsi" w:eastAsia="Calibri" w:hAnsiTheme="minorHAnsi" w:cstheme="minorHAnsi"/>
                <w:spacing w:val="-12"/>
                <w:w w:val="10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al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8"/>
                <w:w w:val="127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w w:val="127"/>
                <w:sz w:val="22"/>
                <w:szCs w:val="22"/>
              </w:rPr>
              <w:t>IT</w:t>
            </w:r>
            <w:r w:rsidRPr="003B087C">
              <w:rPr>
                <w:rFonts w:asciiTheme="minorHAnsi" w:eastAsia="Calibri" w:hAnsiTheme="minorHAnsi" w:cstheme="minorHAnsi"/>
                <w:spacing w:val="45"/>
                <w:w w:val="1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7"/>
                <w:sz w:val="22"/>
                <w:szCs w:val="22"/>
              </w:rPr>
              <w:t>Delhi).</w:t>
            </w:r>
          </w:p>
          <w:p w14:paraId="6BF0DB89" w14:textId="77777777" w:rsidR="008F3D54" w:rsidRPr="003B087C" w:rsidRDefault="003B087C">
            <w:pPr>
              <w:spacing w:before="38"/>
              <w:ind w:left="4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Qualified </w:t>
            </w:r>
            <w:r w:rsidRPr="003B087C">
              <w:rPr>
                <w:rFonts w:asciiTheme="minorHAnsi" w:eastAsia="Calibr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3B087C">
              <w:rPr>
                <w:rFonts w:asciiTheme="minorHAnsi" w:eastAsia="Calibr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27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w w:val="127"/>
                <w:sz w:val="22"/>
                <w:szCs w:val="22"/>
              </w:rPr>
              <w:t>CM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7"/>
                <w:sz w:val="22"/>
                <w:szCs w:val="22"/>
              </w:rPr>
              <w:t>ICPC</w:t>
            </w:r>
            <w:r w:rsidRPr="003B087C">
              <w:rPr>
                <w:rFonts w:asciiTheme="minorHAnsi" w:eastAsia="Calibri" w:hAnsiTheme="minorHAnsi" w:cstheme="minorHAnsi"/>
                <w:spacing w:val="38"/>
                <w:w w:val="1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2009</w:t>
            </w:r>
            <w:r w:rsidRPr="003B087C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alior </w:t>
            </w:r>
            <w:r w:rsidRPr="003B087C">
              <w:rPr>
                <w:rFonts w:asciiTheme="minorHAnsi" w:eastAsia="Calibr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Kanpur</w:t>
            </w:r>
            <w:r w:rsidRPr="003B087C">
              <w:rPr>
                <w:rFonts w:asciiTheme="minorHAnsi" w:eastAsia="Calibri" w:hAnsiTheme="minorHAnsi" w:cstheme="minorHAnsi"/>
                <w:spacing w:val="22"/>
                <w:w w:val="11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Site  Co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test </w:t>
            </w:r>
            <w:r w:rsidRPr="003B087C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held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3B087C">
              <w:rPr>
                <w:rFonts w:asciiTheme="minorHAnsi" w:eastAsia="Calibr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8"/>
                <w:w w:val="127"/>
                <w:sz w:val="22"/>
                <w:szCs w:val="22"/>
              </w:rPr>
              <w:t>II</w:t>
            </w:r>
            <w:r w:rsidRPr="003B087C">
              <w:rPr>
                <w:rFonts w:asciiTheme="minorHAnsi" w:eastAsia="Calibri" w:hAnsiTheme="minorHAnsi" w:cstheme="minorHAnsi"/>
                <w:w w:val="127"/>
                <w:sz w:val="22"/>
                <w:szCs w:val="22"/>
              </w:rPr>
              <w:t>ITM</w:t>
            </w:r>
            <w:r w:rsidRPr="003B087C">
              <w:rPr>
                <w:rFonts w:asciiTheme="minorHAnsi" w:eastAsia="Calibri" w:hAnsiTheme="minorHAnsi" w:cstheme="minorHAnsi"/>
                <w:spacing w:val="12"/>
                <w:w w:val="1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G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11"/>
                <w:sz w:val="22"/>
                <w:szCs w:val="22"/>
              </w:rPr>
              <w:t>w</w:t>
            </w:r>
            <w:r w:rsidRPr="003B087C">
              <w:rPr>
                <w:rFonts w:asciiTheme="minorHAnsi" w:eastAsia="Calibri" w:hAnsiTheme="minorHAnsi" w:cstheme="minorHAnsi"/>
                <w:w w:val="106"/>
                <w:sz w:val="22"/>
                <w:szCs w:val="22"/>
              </w:rPr>
              <w:t>alior.</w:t>
            </w:r>
          </w:p>
        </w:tc>
      </w:tr>
      <w:tr w:rsidR="008F3D54" w:rsidRPr="003B087C" w14:paraId="4329A0AA" w14:textId="77777777">
        <w:trPr>
          <w:trHeight w:hRule="exact" w:val="369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666EC933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spacing w:val="-8"/>
                <w:w w:val="111"/>
                <w:sz w:val="22"/>
                <w:szCs w:val="22"/>
              </w:rPr>
              <w:t>P</w:t>
            </w:r>
            <w:r w:rsidRPr="003B087C">
              <w:rPr>
                <w:rFonts w:asciiTheme="minorHAnsi" w:hAnsiTheme="minorHAnsi" w:cstheme="minorHAnsi"/>
                <w:w w:val="111"/>
                <w:sz w:val="22"/>
                <w:szCs w:val="22"/>
              </w:rPr>
              <w:t>osition</w:t>
            </w:r>
            <w:r w:rsidRPr="003B087C">
              <w:rPr>
                <w:rFonts w:asciiTheme="minorHAnsi" w:hAnsiTheme="minorHAnsi" w:cstheme="minorHAnsi"/>
                <w:spacing w:val="28"/>
                <w:w w:val="11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B087C">
              <w:rPr>
                <w:rFonts w:asciiTheme="minorHAns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hAnsiTheme="minorHAnsi" w:cstheme="minorHAnsi"/>
                <w:w w:val="107"/>
                <w:sz w:val="22"/>
                <w:szCs w:val="22"/>
              </w:rPr>
              <w:t>Res</w:t>
            </w:r>
            <w:r w:rsidRPr="003B087C">
              <w:rPr>
                <w:rFonts w:asciiTheme="minorHAnsi" w:hAnsiTheme="minorHAnsi" w:cstheme="minorHAnsi"/>
                <w:spacing w:val="7"/>
                <w:w w:val="107"/>
                <w:sz w:val="22"/>
                <w:szCs w:val="22"/>
              </w:rPr>
              <w:t>p</w:t>
            </w:r>
            <w:r w:rsidRPr="003B087C">
              <w:rPr>
                <w:rFonts w:asciiTheme="minorHAnsi" w:hAnsiTheme="minorHAnsi" w:cstheme="minorHAnsi"/>
                <w:w w:val="107"/>
                <w:sz w:val="22"/>
                <w:szCs w:val="22"/>
              </w:rPr>
              <w:t>onsibili</w:t>
            </w:r>
            <w:r w:rsidRPr="003B087C">
              <w:rPr>
                <w:rFonts w:asciiTheme="minorHAnsi" w:hAnsiTheme="minorHAnsi" w:cstheme="minorHAnsi"/>
                <w:spacing w:val="-9"/>
                <w:w w:val="107"/>
                <w:sz w:val="22"/>
                <w:szCs w:val="22"/>
              </w:rPr>
              <w:t>t</w:t>
            </w:r>
            <w:r w:rsidRPr="003B087C">
              <w:rPr>
                <w:rFonts w:asciiTheme="minorHAnsi" w:hAnsiTheme="minorHAnsi" w:cstheme="minorHAnsi"/>
                <w:w w:val="107"/>
                <w:sz w:val="22"/>
                <w:szCs w:val="22"/>
              </w:rPr>
              <w:t>y</w:t>
            </w:r>
          </w:p>
        </w:tc>
      </w:tr>
      <w:tr w:rsidR="008F3D54" w:rsidRPr="003B087C" w14:paraId="337C51CB" w14:textId="77777777">
        <w:trPr>
          <w:trHeight w:hRule="exact" w:val="1525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</w:tcPr>
          <w:p w14:paraId="2F056C41" w14:textId="77777777" w:rsidR="008F3D54" w:rsidRPr="003B087C" w:rsidRDefault="003B087C">
            <w:pPr>
              <w:spacing w:before="93"/>
              <w:ind w:left="13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b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B087C">
              <w:rPr>
                <w:rFonts w:asciiTheme="minorHAnsi" w:eastAsia="Calibr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3B087C">
              <w:rPr>
                <w:rFonts w:asciiTheme="minorHAnsi" w:eastAsia="Calibr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departme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B087C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4"/>
                <w:sz w:val="22"/>
                <w:szCs w:val="22"/>
              </w:rPr>
              <w:t>System</w:t>
            </w:r>
            <w:r w:rsidRPr="003B087C">
              <w:rPr>
                <w:rFonts w:asciiTheme="minorHAnsi" w:eastAsia="Calibri" w:hAnsiTheme="minorHAnsi" w:cstheme="minorHAnsi"/>
                <w:spacing w:val="13"/>
                <w:w w:val="1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4"/>
                <w:sz w:val="22"/>
                <w:szCs w:val="22"/>
              </w:rPr>
              <w:t>Administrator</w:t>
            </w:r>
            <w:r w:rsidRPr="003B087C">
              <w:rPr>
                <w:rFonts w:asciiTheme="minorHAnsi" w:eastAsia="Calibri" w:hAnsiTheme="minorHAnsi" w:cstheme="minorHAnsi"/>
                <w:spacing w:val="39"/>
                <w:w w:val="12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team</w:t>
            </w:r>
            <w:r w:rsidRPr="003B087C">
              <w:rPr>
                <w:rFonts w:asciiTheme="minorHAnsi" w:eastAsia="Calibr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since</w:t>
            </w:r>
            <w:r w:rsidRPr="003B087C">
              <w:rPr>
                <w:rFonts w:asciiTheme="minorHAnsi" w:eastAsia="Calibr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2009.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Mai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tain 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ov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B087C">
              <w:rPr>
                <w:rFonts w:asciiTheme="minorHAnsi" w:eastAsia="Calibr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100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4"/>
                <w:sz w:val="22"/>
                <w:szCs w:val="22"/>
              </w:rPr>
              <w:t>clie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4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ts,</w:t>
            </w:r>
          </w:p>
          <w:p w14:paraId="7E16D2ED" w14:textId="77777777" w:rsidR="008F3D54" w:rsidRPr="003B087C" w:rsidRDefault="003B087C">
            <w:pPr>
              <w:spacing w:before="2"/>
              <w:ind w:left="348" w:right="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ser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ers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around </w:t>
            </w:r>
            <w:r w:rsidRPr="003B087C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15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45"/>
                <w:sz w:val="22"/>
                <w:szCs w:val="22"/>
              </w:rPr>
              <w:t>IT</w:t>
            </w:r>
            <w:r w:rsidRPr="003B087C">
              <w:rPr>
                <w:rFonts w:asciiTheme="minorHAnsi" w:eastAsia="Calibri" w:hAnsiTheme="minorHAnsi" w:cstheme="minorHAnsi"/>
                <w:spacing w:val="22"/>
                <w:w w:val="14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services, 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k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authe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5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tication,</w:t>
            </w:r>
            <w:r w:rsidRPr="003B087C">
              <w:rPr>
                <w:rFonts w:asciiTheme="minorHAnsi" w:eastAsia="Calibri" w:hAnsiTheme="minorHAnsi" w:cstheme="minorHAnsi"/>
                <w:spacing w:val="52"/>
                <w:w w:val="10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mailing,  </w:t>
            </w:r>
            <w:r w:rsidRPr="003B087C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directory </w:t>
            </w:r>
            <w:r w:rsidRPr="003B087C">
              <w:rPr>
                <w:rFonts w:asciiTheme="minorHAnsi" w:eastAsia="Calibr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service, </w:t>
            </w:r>
            <w:r w:rsidRPr="003B087C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ternet </w:t>
            </w:r>
            <w:r w:rsidRPr="003B087C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access, course</w:t>
            </w:r>
            <w:r w:rsidRPr="003B087C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manageme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t,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remote</w:t>
            </w:r>
            <w:r w:rsidRPr="003B087C">
              <w:rPr>
                <w:rFonts w:asciiTheme="minorHAnsi" w:eastAsia="Calibr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clie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manageme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t.</w:t>
            </w:r>
          </w:p>
          <w:p w14:paraId="4CA6BBB8" w14:textId="77777777" w:rsidR="008F3D54" w:rsidRPr="003B087C" w:rsidRDefault="003B087C">
            <w:pPr>
              <w:spacing w:before="36"/>
              <w:ind w:left="348" w:right="16" w:hanging="2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41"/>
                <w:sz w:val="22"/>
                <w:szCs w:val="22"/>
              </w:rPr>
              <w:t>•</w:t>
            </w:r>
            <w:r w:rsidRPr="003B087C">
              <w:rPr>
                <w:rFonts w:asciiTheme="minorHAnsi" w:hAnsiTheme="minorHAnsi" w:cstheme="minorHAnsi"/>
                <w:spacing w:val="31"/>
                <w:w w:val="14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Ser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v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3B087C">
              <w:rPr>
                <w:rFonts w:asciiTheme="minorHAnsi" w:eastAsia="Calibr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3B087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1"/>
                <w:sz w:val="22"/>
                <w:szCs w:val="22"/>
              </w:rPr>
              <w:t>Stude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2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21"/>
                <w:sz w:val="22"/>
                <w:szCs w:val="22"/>
              </w:rPr>
              <w:t>t</w:t>
            </w:r>
            <w:r w:rsidRPr="003B087C">
              <w:rPr>
                <w:rFonts w:asciiTheme="minorHAnsi" w:eastAsia="Calibri" w:hAnsiTheme="minorHAnsi" w:cstheme="minorHAnsi"/>
                <w:spacing w:val="16"/>
                <w:w w:val="1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21"/>
                <w:sz w:val="22"/>
                <w:szCs w:val="22"/>
              </w:rPr>
              <w:t>Me</w:t>
            </w:r>
            <w:r w:rsidRPr="003B087C">
              <w:rPr>
                <w:rFonts w:asciiTheme="minorHAnsi" w:eastAsia="Calibri" w:hAnsiTheme="minorHAnsi" w:cstheme="minorHAnsi"/>
                <w:spacing w:val="-8"/>
                <w:w w:val="121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21"/>
                <w:sz w:val="22"/>
                <w:szCs w:val="22"/>
              </w:rPr>
              <w:t>tor</w:t>
            </w:r>
            <w:r w:rsidRPr="003B087C">
              <w:rPr>
                <w:rFonts w:asciiTheme="minorHAnsi" w:eastAsia="Calibri" w:hAnsiTheme="minorHAnsi" w:cstheme="minorHAnsi"/>
                <w:spacing w:val="-12"/>
                <w:w w:val="12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3B08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31"/>
                <w:sz w:val="22"/>
                <w:szCs w:val="22"/>
              </w:rPr>
              <w:t>CSE</w:t>
            </w:r>
            <w:r w:rsidRPr="003B087C">
              <w:rPr>
                <w:rFonts w:asciiTheme="minorHAnsi" w:eastAsia="Calibri" w:hAnsiTheme="minorHAnsi" w:cstheme="minorHAnsi"/>
                <w:spacing w:val="-12"/>
                <w:w w:val="13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Departme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3B087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18"/>
                <w:sz w:val="22"/>
                <w:szCs w:val="22"/>
              </w:rPr>
              <w:t>First</w:t>
            </w:r>
            <w:r w:rsidRPr="003B087C">
              <w:rPr>
                <w:rFonts w:asciiTheme="minorHAnsi" w:eastAsia="Calibri" w:hAnsiTheme="minorHAnsi" w:cstheme="minorHAnsi"/>
                <w:spacing w:val="-5"/>
                <w:w w:val="11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pacing w:val="-18"/>
                <w:w w:val="152"/>
                <w:sz w:val="22"/>
                <w:szCs w:val="22"/>
              </w:rPr>
              <w:t>Y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3B087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Stude</w:t>
            </w:r>
            <w:r w:rsidRPr="003B08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ts. </w:t>
            </w:r>
            <w:r w:rsidRPr="003B087C">
              <w:rPr>
                <w:rFonts w:asciiTheme="minorHAnsi" w:eastAsia="Calibr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Hel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p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3B087C">
              <w:rPr>
                <w:rFonts w:asciiTheme="minorHAnsi" w:eastAsia="Calibr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them</w:t>
            </w:r>
            <w:r w:rsidRPr="003B087C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3B087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104"/>
                <w:sz w:val="22"/>
                <w:szCs w:val="22"/>
              </w:rPr>
              <w:t>acquai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4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 xml:space="preserve">ted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with </w:t>
            </w:r>
            <w:r w:rsidRPr="003B08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3B087C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college</w:t>
            </w:r>
            <w:r w:rsidRPr="003B087C">
              <w:rPr>
                <w:rFonts w:asciiTheme="minorHAnsi" w:eastAsia="Calibr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studies</w:t>
            </w:r>
            <w:r w:rsidRPr="003B087C">
              <w:rPr>
                <w:rFonts w:asciiTheme="minorHAnsi" w:eastAsia="Calibri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3B087C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3B087C">
              <w:rPr>
                <w:rFonts w:asciiTheme="minorHAnsi" w:eastAsia="Calibri" w:hAnsiTheme="minorHAnsi" w:cstheme="minorHAnsi"/>
                <w:w w:val="97"/>
                <w:sz w:val="22"/>
                <w:szCs w:val="22"/>
              </w:rPr>
              <w:t>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97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03"/>
                <w:sz w:val="22"/>
                <w:szCs w:val="22"/>
              </w:rPr>
              <w:t>vironme</w:t>
            </w:r>
            <w:r w:rsidRPr="003B087C">
              <w:rPr>
                <w:rFonts w:asciiTheme="minorHAnsi" w:eastAsia="Calibri" w:hAnsiTheme="minorHAnsi" w:cstheme="minorHAnsi"/>
                <w:spacing w:val="-6"/>
                <w:w w:val="103"/>
                <w:sz w:val="22"/>
                <w:szCs w:val="22"/>
              </w:rPr>
              <w:t>n</w:t>
            </w:r>
            <w:r w:rsidRPr="003B087C">
              <w:rPr>
                <w:rFonts w:asciiTheme="minorHAnsi" w:eastAsia="Calibri" w:hAnsiTheme="minorHAnsi" w:cstheme="minorHAnsi"/>
                <w:w w:val="112"/>
                <w:sz w:val="22"/>
                <w:szCs w:val="22"/>
              </w:rPr>
              <w:t>t.</w:t>
            </w:r>
          </w:p>
        </w:tc>
      </w:tr>
      <w:tr w:rsidR="008F3D54" w:rsidRPr="003B087C" w14:paraId="086B22B6" w14:textId="77777777">
        <w:trPr>
          <w:trHeight w:hRule="exact" w:val="365"/>
        </w:trPr>
        <w:tc>
          <w:tcPr>
            <w:tcW w:w="10243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</w:tcPr>
          <w:p w14:paraId="435AAB51" w14:textId="77777777" w:rsidR="008F3D54" w:rsidRPr="003B087C" w:rsidRDefault="003B087C">
            <w:pPr>
              <w:spacing w:before="38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B087C">
              <w:rPr>
                <w:rFonts w:asciiTheme="minorHAnsi" w:hAnsiTheme="minorHAnsi" w:cstheme="minorHAnsi"/>
                <w:w w:val="110"/>
                <w:sz w:val="22"/>
                <w:szCs w:val="22"/>
              </w:rPr>
              <w:t>References</w:t>
            </w:r>
          </w:p>
        </w:tc>
      </w:tr>
    </w:tbl>
    <w:p w14:paraId="111F6342" w14:textId="77777777" w:rsidR="008F3D54" w:rsidRPr="003B087C" w:rsidRDefault="003B087C">
      <w:pPr>
        <w:spacing w:before="93"/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46"/>
          <w:w w:val="1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30"/>
          <w:sz w:val="22"/>
          <w:szCs w:val="22"/>
        </w:rPr>
        <w:t>Manik</w:t>
      </w:r>
      <w:r w:rsidRPr="003B087C">
        <w:rPr>
          <w:rFonts w:asciiTheme="minorHAnsi" w:eastAsia="Calibri" w:hAnsiTheme="minorHAnsi" w:cstheme="minorHAnsi"/>
          <w:spacing w:val="-11"/>
          <w:w w:val="1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27"/>
          <w:w w:val="130"/>
          <w:sz w:val="22"/>
          <w:szCs w:val="22"/>
        </w:rPr>
        <w:t>V</w:t>
      </w:r>
      <w:r w:rsidRPr="003B087C">
        <w:rPr>
          <w:rFonts w:asciiTheme="minorHAnsi" w:eastAsia="Calibri" w:hAnsiTheme="minorHAnsi" w:cstheme="minorHAnsi"/>
          <w:w w:val="130"/>
          <w:sz w:val="22"/>
          <w:szCs w:val="22"/>
        </w:rPr>
        <w:t>arma,</w:t>
      </w:r>
      <w:r w:rsidRPr="003B087C">
        <w:rPr>
          <w:rFonts w:asciiTheme="minorHAnsi" w:eastAsia="Calibri" w:hAnsiTheme="minorHAnsi" w:cstheme="minorHAnsi"/>
          <w:spacing w:val="-18"/>
          <w:w w:val="13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Resear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her, </w:t>
      </w:r>
      <w:r w:rsidRPr="003B08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Vision 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Graphics</w:t>
      </w:r>
      <w:r w:rsidRPr="003B087C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9"/>
          <w:sz w:val="22"/>
          <w:szCs w:val="22"/>
        </w:rPr>
        <w:t>Visualisation</w:t>
      </w:r>
      <w:r w:rsidRPr="003B087C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Group, </w:t>
      </w:r>
      <w:r w:rsidRPr="003B087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Microsoft</w:t>
      </w:r>
      <w:r w:rsidRPr="003B087C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Resear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B08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India, </w:t>
      </w:r>
      <w:r w:rsidRPr="003B08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15"/>
          <w:sz w:val="22"/>
          <w:szCs w:val="22"/>
        </w:rPr>
        <w:t>+91-</w:t>
      </w:r>
    </w:p>
    <w:p w14:paraId="7C2F84DC" w14:textId="77777777" w:rsidR="008F3D54" w:rsidRPr="003B087C" w:rsidRDefault="003B087C">
      <w:pPr>
        <w:spacing w:before="2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080-66586000,</w:t>
      </w:r>
      <w:r w:rsidRPr="003B087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hyperlink r:id="rId5">
        <w:r w:rsidRPr="003B087C">
          <w:rPr>
            <w:rFonts w:asciiTheme="minorHAnsi" w:eastAsia="Calibri" w:hAnsiTheme="minorHAnsi" w:cstheme="minorHAnsi"/>
            <w:w w:val="102"/>
            <w:sz w:val="22"/>
            <w:szCs w:val="22"/>
          </w:rPr>
          <w:t>manik@microsoft.com.</w:t>
        </w:r>
      </w:hyperlink>
    </w:p>
    <w:p w14:paraId="4608DA5E" w14:textId="77777777" w:rsidR="008F3D54" w:rsidRPr="003B087C" w:rsidRDefault="008F3D54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CAE1818" w14:textId="77777777" w:rsidR="008F3D54" w:rsidRPr="003B087C" w:rsidRDefault="003B087C">
      <w:pPr>
        <w:ind w:left="459" w:right="127" w:hanging="218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25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53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Subhashis</w:t>
      </w:r>
      <w:r w:rsidRPr="003B087C">
        <w:rPr>
          <w:rFonts w:asciiTheme="minorHAnsi" w:eastAsia="Calibri" w:hAnsiTheme="minorHAnsi" w:cstheme="minorHAnsi"/>
          <w:spacing w:val="6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25"/>
          <w:sz w:val="22"/>
          <w:szCs w:val="22"/>
        </w:rPr>
        <w:t>Banerjee,</w:t>
      </w:r>
      <w:r w:rsidRPr="003B087C">
        <w:rPr>
          <w:rFonts w:asciiTheme="minorHAnsi" w:eastAsia="Calibri" w:hAnsiTheme="minorHAnsi" w:cstheme="minorHAnsi"/>
          <w:spacing w:val="-25"/>
          <w:w w:val="1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Professor, </w:t>
      </w:r>
      <w:r w:rsidRPr="003B08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Departme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3B087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of</w:t>
      </w:r>
      <w:r w:rsidRPr="003B087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Computer </w:t>
      </w:r>
      <w:r w:rsidRPr="003B087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Science</w:t>
      </w:r>
      <w:r w:rsidRPr="003B087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and</w:t>
      </w:r>
      <w:r w:rsidRPr="003B087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>Engineering,</w:t>
      </w:r>
      <w:r w:rsidRPr="003B087C">
        <w:rPr>
          <w:rFonts w:asciiTheme="minorHAnsi" w:eastAsia="Calibri" w:hAnsiTheme="minorHAnsi" w:cstheme="minorHAnsi"/>
          <w:spacing w:val="31"/>
          <w:w w:val="10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Indian </w:t>
      </w:r>
      <w:r w:rsidRPr="003B087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 xml:space="preserve">Institute </w:t>
      </w:r>
      <w:r w:rsidRPr="003B087C">
        <w:rPr>
          <w:rFonts w:asciiTheme="minorHAnsi" w:eastAsia="Calibri" w:hAnsiTheme="minorHAnsi" w:cstheme="minorHAnsi"/>
          <w:sz w:val="22"/>
          <w:szCs w:val="22"/>
        </w:rPr>
        <w:t>of</w:t>
      </w:r>
      <w:r w:rsidRPr="003B087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pacing w:val="-18"/>
          <w:w w:val="147"/>
          <w:sz w:val="22"/>
          <w:szCs w:val="22"/>
        </w:rPr>
        <w:t>T</w:t>
      </w:r>
      <w:r w:rsidRPr="003B087C">
        <w:rPr>
          <w:rFonts w:asciiTheme="minorHAnsi" w:eastAsia="Calibri" w:hAnsiTheme="minorHAnsi" w:cstheme="minorHAnsi"/>
          <w:w w:val="95"/>
          <w:sz w:val="22"/>
          <w:szCs w:val="22"/>
        </w:rPr>
        <w:t>e</w:t>
      </w:r>
      <w:r w:rsidRPr="003B087C">
        <w:rPr>
          <w:rFonts w:asciiTheme="minorHAnsi" w:eastAsia="Calibri" w:hAnsiTheme="minorHAnsi" w:cstheme="minorHAnsi"/>
          <w:spacing w:val="-6"/>
          <w:w w:val="95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w w:val="104"/>
          <w:sz w:val="22"/>
          <w:szCs w:val="22"/>
        </w:rPr>
        <w:t>hnology</w:t>
      </w:r>
      <w:r w:rsidRPr="003B087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Delhi, </w:t>
      </w:r>
      <w:r w:rsidRPr="003B087C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+91-011-26591288, </w:t>
      </w:r>
      <w:r w:rsidRPr="003B08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hyperlink r:id="rId6">
        <w:r w:rsidRPr="003B087C">
          <w:rPr>
            <w:rFonts w:asciiTheme="minorHAnsi" w:eastAsia="Calibri" w:hAnsiTheme="minorHAnsi" w:cstheme="minorHAnsi"/>
            <w:w w:val="102"/>
            <w:sz w:val="22"/>
            <w:szCs w:val="22"/>
          </w:rPr>
          <w:t>suban@cse.iitd.ernet.in.</w:t>
        </w:r>
      </w:hyperlink>
    </w:p>
    <w:p w14:paraId="1DDF49A8" w14:textId="77777777" w:rsidR="008F3D54" w:rsidRPr="003B087C" w:rsidRDefault="008F3D54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A196BF4" w14:textId="77777777" w:rsidR="008F3D54" w:rsidRPr="003B087C" w:rsidRDefault="003B087C">
      <w:pPr>
        <w:ind w:left="241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3B087C">
        <w:rPr>
          <w:rFonts w:asciiTheme="minorHAnsi" w:hAnsiTheme="minorHAnsi" w:cstheme="minorHAnsi"/>
          <w:spacing w:val="45"/>
          <w:w w:val="1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31"/>
          <w:sz w:val="22"/>
          <w:szCs w:val="22"/>
        </w:rPr>
        <w:t>Prateek</w:t>
      </w:r>
      <w:r w:rsidRPr="003B087C">
        <w:rPr>
          <w:rFonts w:asciiTheme="minorHAnsi" w:eastAsia="Calibri" w:hAnsiTheme="minorHAnsi" w:cstheme="minorHAnsi"/>
          <w:spacing w:val="-31"/>
          <w:w w:val="1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31"/>
          <w:sz w:val="22"/>
          <w:szCs w:val="22"/>
        </w:rPr>
        <w:t>Jain,</w:t>
      </w:r>
      <w:r w:rsidRPr="003B087C">
        <w:rPr>
          <w:rFonts w:asciiTheme="minorHAnsi" w:eastAsia="Calibri" w:hAnsiTheme="minorHAnsi" w:cstheme="minorHAnsi"/>
          <w:spacing w:val="5"/>
          <w:w w:val="131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Ass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ciate </w:t>
      </w:r>
      <w:r w:rsidRPr="003B087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Resear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her, </w:t>
      </w:r>
      <w:r w:rsidRPr="003B08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8"/>
          <w:sz w:val="22"/>
          <w:szCs w:val="22"/>
        </w:rPr>
        <w:t>Algorithms</w:t>
      </w:r>
      <w:r w:rsidRPr="003B087C">
        <w:rPr>
          <w:rFonts w:asciiTheme="minorHAnsi" w:eastAsia="Calibri" w:hAnsiTheme="minorHAnsi" w:cstheme="minorHAnsi"/>
          <w:spacing w:val="23"/>
          <w:w w:val="10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Resear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Group, </w:t>
      </w:r>
      <w:r w:rsidRPr="003B087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Microsoft</w:t>
      </w:r>
      <w:r w:rsidRPr="003B087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>Resear</w:t>
      </w:r>
      <w:r w:rsidRPr="003B087C">
        <w:rPr>
          <w:rFonts w:asciiTheme="minorHAnsi" w:eastAsia="Calibri" w:hAnsiTheme="minorHAnsi" w:cstheme="minorHAnsi"/>
          <w:spacing w:val="-6"/>
          <w:sz w:val="22"/>
          <w:szCs w:val="22"/>
        </w:rPr>
        <w:t>c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3B08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sz w:val="22"/>
          <w:szCs w:val="22"/>
        </w:rPr>
        <w:t xml:space="preserve">India, </w:t>
      </w:r>
      <w:r w:rsidRPr="003B087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3B087C">
        <w:rPr>
          <w:rFonts w:asciiTheme="minorHAnsi" w:eastAsia="Calibri" w:hAnsiTheme="minorHAnsi" w:cstheme="minorHAnsi"/>
          <w:w w:val="107"/>
          <w:sz w:val="22"/>
          <w:szCs w:val="22"/>
        </w:rPr>
        <w:t>+91-080-</w:t>
      </w:r>
    </w:p>
    <w:p w14:paraId="5C4F32C6" w14:textId="77777777" w:rsidR="008F3D54" w:rsidRPr="003B087C" w:rsidRDefault="003B087C">
      <w:pPr>
        <w:spacing w:before="2"/>
        <w:ind w:left="459"/>
        <w:rPr>
          <w:rFonts w:asciiTheme="minorHAnsi" w:eastAsia="Calibri" w:hAnsiTheme="minorHAnsi" w:cstheme="minorHAnsi"/>
          <w:sz w:val="22"/>
          <w:szCs w:val="22"/>
        </w:rPr>
      </w:pPr>
      <w:r w:rsidRPr="003B087C">
        <w:rPr>
          <w:rFonts w:asciiTheme="minorHAnsi" w:eastAsia="Calibri" w:hAnsiTheme="minorHAnsi" w:cstheme="minorHAnsi"/>
          <w:sz w:val="22"/>
          <w:szCs w:val="22"/>
        </w:rPr>
        <w:t>66586000,</w:t>
      </w:r>
      <w:r w:rsidRPr="003B08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hyperlink r:id="rId7">
        <w:r w:rsidRPr="003B087C">
          <w:rPr>
            <w:rFonts w:asciiTheme="minorHAnsi" w:eastAsia="Calibri" w:hAnsiTheme="minorHAnsi" w:cstheme="minorHAnsi"/>
            <w:w w:val="106"/>
            <w:sz w:val="22"/>
            <w:szCs w:val="22"/>
          </w:rPr>
          <w:t>pr</w:t>
        </w:r>
        <w:r w:rsidRPr="003B087C">
          <w:rPr>
            <w:rFonts w:asciiTheme="minorHAnsi" w:eastAsia="Calibri" w:hAnsiTheme="minorHAnsi" w:cstheme="minorHAnsi"/>
            <w:spacing w:val="12"/>
            <w:w w:val="106"/>
            <w:sz w:val="22"/>
            <w:szCs w:val="22"/>
          </w:rPr>
          <w:t>a</w:t>
        </w:r>
      </w:hyperlink>
      <w:hyperlink r:id="rId8">
        <w:r w:rsidRPr="003B087C">
          <w:rPr>
            <w:rFonts w:asciiTheme="minorHAnsi" w:eastAsia="Calibri" w:hAnsiTheme="minorHAnsi" w:cstheme="minorHAnsi"/>
            <w:w w:val="102"/>
            <w:sz w:val="22"/>
            <w:szCs w:val="22"/>
          </w:rPr>
          <w:t>jain@microsoft.com.</w:t>
        </w:r>
      </w:hyperlink>
    </w:p>
    <w:sectPr w:rsidR="008F3D54" w:rsidRPr="003B087C">
      <w:pgSz w:w="11920" w:h="16840"/>
      <w:pgMar w:top="78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555"/>
    <w:multiLevelType w:val="multilevel"/>
    <w:tmpl w:val="38660A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D54"/>
    <w:rsid w:val="003B087C"/>
    <w:rsid w:val="008F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7A9D95E"/>
  <w15:docId w15:val="{4B9198EE-2FDC-478E-9B8C-26389FC8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in@microsof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jain@microsof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ban@cse.iitd.ernet.in" TargetMode="External"/><Relationship Id="rId5" Type="http://schemas.openxmlformats.org/officeDocument/2006/relationships/hyperlink" Target="mailto:manik@microsoft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1071</Words>
  <Characters>6108</Characters>
  <Application>Microsoft Office Word</Application>
  <DocSecurity>0</DocSecurity>
  <Lines>50</Lines>
  <Paragraphs>14</Paragraphs>
  <ScaleCrop>false</ScaleCrop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2021-07-03T16:20:00Z</dcterms:modified>
</cp:coreProperties>
</file>